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1F81E" w14:textId="77777777" w:rsidR="00BA139C" w:rsidRPr="00574D85" w:rsidRDefault="00BA139C" w:rsidP="00BA139C">
      <w:pPr>
        <w:spacing w:line="360" w:lineRule="auto"/>
      </w:pPr>
      <w:r w:rsidRPr="00574D85">
        <w:object w:dxaOrig="2247" w:dyaOrig="1069" w14:anchorId="118AED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15pt;height:103.3pt" o:ole="">
            <v:imagedata r:id="rId9" o:title=""/>
          </v:shape>
          <o:OLEObject Type="Embed" ProgID="CorelDraw.Graphic.18" ShapeID="_x0000_i1025" DrawAspect="Content" ObjectID="_1683312069" r:id="rId10"/>
        </w:object>
      </w:r>
    </w:p>
    <w:p w14:paraId="5A28900E" w14:textId="77777777" w:rsidR="00BA139C" w:rsidRPr="00574D85" w:rsidRDefault="00BA139C" w:rsidP="00BA139C">
      <w:pPr>
        <w:snapToGrid w:val="0"/>
        <w:spacing w:line="360" w:lineRule="auto"/>
        <w:rPr>
          <w:rFonts w:ascii="Calibri" w:hAnsi="Calibri" w:cs="Calibri"/>
          <w:sz w:val="24"/>
          <w:szCs w:val="24"/>
        </w:rPr>
        <w:sectPr w:rsidR="00BA139C" w:rsidRPr="00574D85">
          <w:headerReference w:type="default" r:id="rId11"/>
          <w:footerReference w:type="first" r:id="rId12"/>
          <w:pgSz w:w="11906" w:h="16838"/>
          <w:pgMar w:top="735" w:right="477" w:bottom="933" w:left="1328" w:header="678" w:footer="678" w:gutter="0"/>
          <w:cols w:space="708"/>
          <w:titlePg/>
          <w:docGrid w:linePitch="360"/>
        </w:sectPr>
      </w:pPr>
      <w:r w:rsidRPr="00574D85">
        <w:rPr>
          <w:rFonts w:ascii="Calibri" w:hAnsi="Calibri" w:cs="Calibri"/>
          <w:sz w:val="24"/>
          <w:szCs w:val="24"/>
        </w:rPr>
        <w:t>44-230 Czerwionka-Leszczyny, ul. 3 maja 71a,</w:t>
      </w:r>
    </w:p>
    <w:p w14:paraId="612B5E46" w14:textId="77777777" w:rsidR="00BA139C" w:rsidRPr="00574D85" w:rsidRDefault="00BA139C" w:rsidP="00BA139C">
      <w:pPr>
        <w:snapToGrid w:val="0"/>
        <w:spacing w:line="360" w:lineRule="auto"/>
        <w:rPr>
          <w:rFonts w:ascii="Calibri" w:hAnsi="Calibri" w:cs="Calibri"/>
          <w:sz w:val="24"/>
          <w:szCs w:val="24"/>
        </w:rPr>
      </w:pPr>
      <w:r w:rsidRPr="00574D85">
        <w:rPr>
          <w:rFonts w:ascii="Calibri" w:hAnsi="Calibri" w:cs="Calibri"/>
          <w:sz w:val="24"/>
          <w:szCs w:val="24"/>
        </w:rPr>
        <w:lastRenderedPageBreak/>
        <w:t>e-mail: biuro@architekturaiprojekty.pl</w:t>
      </w:r>
    </w:p>
    <w:p w14:paraId="57CC8090" w14:textId="7F213E74" w:rsidR="00787923" w:rsidRPr="00574D85" w:rsidRDefault="00BA139C" w:rsidP="00123CD2">
      <w:pPr>
        <w:snapToGrid w:val="0"/>
        <w:spacing w:line="360" w:lineRule="auto"/>
        <w:rPr>
          <w:rFonts w:ascii="Calibri" w:hAnsi="Calibri" w:cs="Calibri"/>
          <w:sz w:val="24"/>
          <w:szCs w:val="24"/>
        </w:rPr>
      </w:pPr>
      <w:r w:rsidRPr="00574D85">
        <w:rPr>
          <w:rFonts w:ascii="Calibri" w:hAnsi="Calibri" w:cs="Calibri"/>
          <w:sz w:val="24"/>
          <w:szCs w:val="24"/>
        </w:rPr>
        <w:t>tel.: 505 331 880, 536 265</w:t>
      </w:r>
      <w:r w:rsidR="00574D85" w:rsidRPr="00574D85">
        <w:rPr>
          <w:rFonts w:ascii="Calibri" w:hAnsi="Calibri" w:cs="Calibri"/>
          <w:sz w:val="24"/>
          <w:szCs w:val="24"/>
        </w:rPr>
        <w:t> </w:t>
      </w:r>
      <w:r w:rsidRPr="00574D85">
        <w:rPr>
          <w:rFonts w:ascii="Calibri" w:hAnsi="Calibri" w:cs="Calibri"/>
          <w:sz w:val="24"/>
          <w:szCs w:val="24"/>
        </w:rPr>
        <w:t>444</w:t>
      </w:r>
    </w:p>
    <w:p w14:paraId="2BEFE2F6" w14:textId="1E47915D" w:rsidR="00597D0F" w:rsidRPr="00574D85" w:rsidRDefault="00C55669" w:rsidP="00597D0F">
      <w:pPr>
        <w:spacing w:line="360" w:lineRule="auto"/>
        <w:jc w:val="center"/>
        <w:rPr>
          <w:rStyle w:val="Pogrubienie"/>
          <w:rFonts w:ascii="Calibri" w:hAnsi="Calibri" w:cs="Calibri"/>
          <w:sz w:val="32"/>
          <w:szCs w:val="32"/>
          <w:u w:val="single"/>
        </w:rPr>
      </w:pPr>
      <w:r>
        <w:rPr>
          <w:rStyle w:val="Pogrubienie"/>
          <w:rFonts w:ascii="Calibri" w:hAnsi="Calibri" w:cs="Calibri"/>
          <w:sz w:val="32"/>
          <w:szCs w:val="32"/>
          <w:u w:val="single"/>
        </w:rPr>
        <w:t>STWIORB</w:t>
      </w:r>
      <w:r w:rsidR="007B35C4" w:rsidRPr="00574D85">
        <w:rPr>
          <w:rStyle w:val="Pogrubienie"/>
          <w:rFonts w:ascii="Calibri" w:hAnsi="Calibri" w:cs="Calibri"/>
          <w:sz w:val="32"/>
          <w:szCs w:val="32"/>
          <w:u w:val="single"/>
        </w:rPr>
        <w:t xml:space="preserve"> – kanalizacja deszczowa</w:t>
      </w:r>
    </w:p>
    <w:p w14:paraId="3FB45A2D" w14:textId="77777777" w:rsidR="00B01715" w:rsidRPr="00EE3569" w:rsidRDefault="00B01715" w:rsidP="00B01715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EE3569">
        <w:rPr>
          <w:rFonts w:asciiTheme="minorHAnsi" w:hAnsiTheme="minorHAnsi" w:cstheme="minorHAnsi"/>
          <w:b/>
          <w:bCs/>
          <w:i/>
          <w:iCs/>
          <w:sz w:val="28"/>
          <w:szCs w:val="28"/>
        </w:rPr>
        <w:t>Przebudowy ulicy Marka Prawego w Strzelcach Opolskich</w:t>
      </w:r>
    </w:p>
    <w:p w14:paraId="04F43A15" w14:textId="77777777" w:rsidR="00B01715" w:rsidRDefault="00B01715" w:rsidP="00B01715">
      <w:pPr>
        <w:spacing w:line="360" w:lineRule="auto"/>
        <w:jc w:val="center"/>
        <w:rPr>
          <w:rFonts w:ascii="Calibri" w:hAnsi="Calibri" w:cs="Calibri"/>
          <w:bCs/>
          <w:i/>
          <w:iCs/>
          <w:color w:val="000000"/>
          <w:sz w:val="24"/>
          <w:szCs w:val="24"/>
        </w:rPr>
      </w:pPr>
      <w:r w:rsidRPr="00EE3569">
        <w:rPr>
          <w:rFonts w:ascii="Calibri" w:hAnsi="Calibri" w:cs="Calibri"/>
          <w:bCs/>
          <w:i/>
          <w:iCs/>
          <w:color w:val="000000"/>
          <w:sz w:val="24"/>
          <w:szCs w:val="24"/>
        </w:rPr>
        <w:t>Dla zadania „przebudowa ul. Marka Prawego w Strzelcach opolskich – opracowanie</w:t>
      </w:r>
      <w:r>
        <w:rPr>
          <w:rFonts w:ascii="Calibri" w:hAnsi="Calibri" w:cs="Calibri"/>
          <w:bCs/>
          <w:i/>
          <w:iCs/>
          <w:color w:val="000000"/>
          <w:sz w:val="24"/>
          <w:szCs w:val="24"/>
        </w:rPr>
        <w:t xml:space="preserve"> </w:t>
      </w:r>
    </w:p>
    <w:p w14:paraId="2864E0EB" w14:textId="77777777" w:rsidR="00B01715" w:rsidRPr="00BC6C1E" w:rsidRDefault="00B01715" w:rsidP="00B01715">
      <w:pPr>
        <w:spacing w:line="360" w:lineRule="auto"/>
        <w:jc w:val="center"/>
        <w:rPr>
          <w:rFonts w:ascii="Calibri" w:hAnsi="Calibri" w:cs="Calibri"/>
          <w:bCs/>
          <w:i/>
          <w:iCs/>
          <w:color w:val="000000"/>
          <w:sz w:val="24"/>
          <w:szCs w:val="24"/>
        </w:rPr>
      </w:pPr>
      <w:r>
        <w:rPr>
          <w:rFonts w:ascii="Calibri" w:hAnsi="Calibri" w:cs="Calibri"/>
          <w:bCs/>
          <w:i/>
          <w:iCs/>
          <w:color w:val="000000"/>
          <w:sz w:val="24"/>
          <w:szCs w:val="24"/>
        </w:rPr>
        <w:t>dokumentacji projektowej</w:t>
      </w:r>
      <w:r w:rsidRPr="00BC6C1E">
        <w:rPr>
          <w:rFonts w:ascii="Calibri" w:hAnsi="Calibri" w:cs="Calibri"/>
          <w:bCs/>
          <w:i/>
          <w:iCs/>
          <w:color w:val="000000"/>
          <w:sz w:val="24"/>
          <w:szCs w:val="24"/>
        </w:rPr>
        <w:t>.”</w:t>
      </w:r>
    </w:p>
    <w:tbl>
      <w:tblPr>
        <w:tblW w:w="10214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"/>
        <w:gridCol w:w="1488"/>
        <w:gridCol w:w="143"/>
        <w:gridCol w:w="1620"/>
        <w:gridCol w:w="2491"/>
        <w:gridCol w:w="1780"/>
        <w:gridCol w:w="2462"/>
        <w:gridCol w:w="11"/>
        <w:gridCol w:w="89"/>
        <w:gridCol w:w="20"/>
        <w:gridCol w:w="40"/>
      </w:tblGrid>
      <w:tr w:rsidR="00B01715" w:rsidRPr="00AD3AB8" w14:paraId="4EF0EE14" w14:textId="77777777" w:rsidTr="00EE3529">
        <w:tc>
          <w:tcPr>
            <w:tcW w:w="70" w:type="dxa"/>
          </w:tcPr>
          <w:p w14:paraId="41154E12" w14:textId="77777777" w:rsidR="00B01715" w:rsidRDefault="00B01715" w:rsidP="00EE3529">
            <w:pPr>
              <w:pStyle w:val="Nagwektabeli"/>
              <w:snapToGrid w:val="0"/>
            </w:pPr>
          </w:p>
        </w:tc>
        <w:tc>
          <w:tcPr>
            <w:tcW w:w="1488" w:type="dxa"/>
          </w:tcPr>
          <w:p w14:paraId="6960D2F1" w14:textId="77777777" w:rsidR="00B01715" w:rsidRPr="00012454" w:rsidRDefault="00B01715" w:rsidP="00EE3529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1245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OBIEKT:</w:t>
            </w:r>
          </w:p>
        </w:tc>
        <w:tc>
          <w:tcPr>
            <w:tcW w:w="8496" w:type="dxa"/>
            <w:gridSpan w:val="5"/>
          </w:tcPr>
          <w:p w14:paraId="42894F8D" w14:textId="77777777" w:rsidR="00B01715" w:rsidRPr="00012454" w:rsidRDefault="00B01715" w:rsidP="00EE3529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E00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ulica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Marka Prawego w Strzelcach Opolskich </w:t>
            </w:r>
            <w:r w:rsidRPr="00AD3AB8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na odcinku między ul.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Krakowską</w:t>
            </w:r>
            <w:r w:rsidRPr="00AD3AB8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a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ul. Dworcową</w:t>
            </w:r>
          </w:p>
        </w:tc>
        <w:tc>
          <w:tcPr>
            <w:tcW w:w="100" w:type="dxa"/>
            <w:gridSpan w:val="2"/>
          </w:tcPr>
          <w:p w14:paraId="28BDB28F" w14:textId="77777777" w:rsidR="00B01715" w:rsidRPr="00AD3AB8" w:rsidRDefault="00B01715" w:rsidP="00EE3529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1077E5BA" w14:textId="77777777" w:rsidR="00B01715" w:rsidRPr="00AD3AB8" w:rsidRDefault="00B01715" w:rsidP="00EE3529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" w:type="dxa"/>
          </w:tcPr>
          <w:p w14:paraId="62B4D8E0" w14:textId="77777777" w:rsidR="00B01715" w:rsidRPr="00AD3AB8" w:rsidRDefault="00B01715" w:rsidP="00EE3529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01715" w14:paraId="1831BBC5" w14:textId="77777777" w:rsidTr="00EE3529">
        <w:trPr>
          <w:trHeight w:val="313"/>
        </w:trPr>
        <w:tc>
          <w:tcPr>
            <w:tcW w:w="70" w:type="dxa"/>
          </w:tcPr>
          <w:p w14:paraId="0BEA53E7" w14:textId="77777777" w:rsidR="00B01715" w:rsidRDefault="00B01715" w:rsidP="00EE3529">
            <w:pPr>
              <w:pStyle w:val="Zawartotabeli"/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88" w:type="dxa"/>
          </w:tcPr>
          <w:p w14:paraId="37A18834" w14:textId="77777777" w:rsidR="00B01715" w:rsidRPr="005F3781" w:rsidRDefault="00B01715" w:rsidP="00EE3529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F3781">
              <w:rPr>
                <w:rFonts w:ascii="Calibri" w:hAnsi="Calibri" w:cs="Calibri"/>
                <w:b/>
                <w:bCs/>
                <w:sz w:val="24"/>
                <w:szCs w:val="24"/>
              </w:rPr>
              <w:t>DZIAŁKA NR:</w:t>
            </w:r>
          </w:p>
        </w:tc>
        <w:tc>
          <w:tcPr>
            <w:tcW w:w="8496" w:type="dxa"/>
            <w:gridSpan w:val="5"/>
          </w:tcPr>
          <w:p w14:paraId="4AF31113" w14:textId="77777777" w:rsidR="00B01715" w:rsidRPr="005F3781" w:rsidRDefault="00B01715" w:rsidP="00EE3529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66BA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1135/2, 1900/12, 1904/1, 1903</w:t>
            </w:r>
            <w:r w:rsidRPr="00BD43B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/2, </w:t>
            </w:r>
            <w:r w:rsidRPr="0009676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1885/4, 1881/2, 1880/2,  5057/2, 1872, 1869/3, 1865, 1691, 1692/1, 1650/4, 1650/73, 4368, 1135/3, 1167, 1169, 1668/1, 4370/8,  1166/12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,</w:t>
            </w:r>
            <w:r w:rsidRPr="0076483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1650/60, 1650/24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,</w:t>
            </w:r>
            <w:r w:rsidRPr="0076483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1677,</w:t>
            </w:r>
            <w:r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09676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1135/4, 1692/4 </w:t>
            </w:r>
            <w:r w:rsidRPr="0009676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obręb Strzelce Opolskie 0082</w:t>
            </w:r>
          </w:p>
        </w:tc>
        <w:tc>
          <w:tcPr>
            <w:tcW w:w="100" w:type="dxa"/>
            <w:gridSpan w:val="2"/>
          </w:tcPr>
          <w:p w14:paraId="69E2EC1A" w14:textId="77777777" w:rsidR="00B01715" w:rsidRPr="005C1DA3" w:rsidRDefault="00B01715" w:rsidP="00EE3529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4188985B" w14:textId="77777777" w:rsidR="00B01715" w:rsidRDefault="00B01715" w:rsidP="00EE3529">
            <w:pPr>
              <w:snapToGrid w:val="0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  <w:tc>
          <w:tcPr>
            <w:tcW w:w="40" w:type="dxa"/>
          </w:tcPr>
          <w:p w14:paraId="3049BF04" w14:textId="77777777" w:rsidR="00B01715" w:rsidRDefault="00B01715" w:rsidP="00EE3529">
            <w:pPr>
              <w:snapToGrid w:val="0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</w:tr>
      <w:tr w:rsidR="00B01715" w14:paraId="1A936843" w14:textId="77777777" w:rsidTr="00EE3529">
        <w:tc>
          <w:tcPr>
            <w:tcW w:w="70" w:type="dxa"/>
          </w:tcPr>
          <w:p w14:paraId="46FD3AB3" w14:textId="77777777" w:rsidR="00B01715" w:rsidRDefault="00B01715" w:rsidP="00EE3529">
            <w:pPr>
              <w:pStyle w:val="Zawartotabeli"/>
              <w:snapToGrid w:val="0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  <w:tc>
          <w:tcPr>
            <w:tcW w:w="1488" w:type="dxa"/>
          </w:tcPr>
          <w:p w14:paraId="7BC1BF76" w14:textId="77777777" w:rsidR="00B01715" w:rsidRPr="00012454" w:rsidRDefault="00B01715" w:rsidP="00EE3529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1245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KAT. OBIEKTU</w:t>
            </w:r>
          </w:p>
        </w:tc>
        <w:tc>
          <w:tcPr>
            <w:tcW w:w="8496" w:type="dxa"/>
            <w:gridSpan w:val="5"/>
          </w:tcPr>
          <w:p w14:paraId="52DB1B49" w14:textId="77777777" w:rsidR="00B01715" w:rsidRPr="00012454" w:rsidRDefault="00B01715" w:rsidP="00EE3529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1245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XXV</w:t>
            </w:r>
          </w:p>
        </w:tc>
        <w:tc>
          <w:tcPr>
            <w:tcW w:w="100" w:type="dxa"/>
            <w:gridSpan w:val="2"/>
          </w:tcPr>
          <w:p w14:paraId="3AB29E74" w14:textId="77777777" w:rsidR="00B01715" w:rsidRPr="005C1DA3" w:rsidRDefault="00B01715" w:rsidP="00EE3529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7175A74C" w14:textId="77777777" w:rsidR="00B01715" w:rsidRDefault="00B01715" w:rsidP="00EE3529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40" w:type="dxa"/>
          </w:tcPr>
          <w:p w14:paraId="49A002AC" w14:textId="77777777" w:rsidR="00B01715" w:rsidRDefault="00B01715" w:rsidP="00EE3529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</w:tr>
      <w:tr w:rsidR="00B01715" w14:paraId="7EC9D6E8" w14:textId="77777777" w:rsidTr="00EE3529">
        <w:tc>
          <w:tcPr>
            <w:tcW w:w="70" w:type="dxa"/>
          </w:tcPr>
          <w:p w14:paraId="24139BC6" w14:textId="77777777" w:rsidR="00B01715" w:rsidRDefault="00B01715" w:rsidP="00EE3529">
            <w:pPr>
              <w:pStyle w:val="Zawartotabeli"/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88" w:type="dxa"/>
          </w:tcPr>
          <w:p w14:paraId="1F4BAEB5" w14:textId="77777777" w:rsidR="00B01715" w:rsidRPr="00012454" w:rsidRDefault="00B01715" w:rsidP="00EE3529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1245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INWESTOR</w:t>
            </w:r>
          </w:p>
        </w:tc>
        <w:tc>
          <w:tcPr>
            <w:tcW w:w="8496" w:type="dxa"/>
            <w:gridSpan w:val="5"/>
          </w:tcPr>
          <w:p w14:paraId="357A1CF0" w14:textId="77777777" w:rsidR="00B01715" w:rsidRPr="00012454" w:rsidRDefault="00B01715" w:rsidP="00EE3529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46D4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Gmina Strzelce Opolskie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46D4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ul. Plac Myśliwca 1, 47-100 Strzelce Opolskie</w:t>
            </w:r>
          </w:p>
        </w:tc>
        <w:tc>
          <w:tcPr>
            <w:tcW w:w="100" w:type="dxa"/>
            <w:gridSpan w:val="2"/>
          </w:tcPr>
          <w:p w14:paraId="28B4EC18" w14:textId="77777777" w:rsidR="00B01715" w:rsidRPr="005C1DA3" w:rsidRDefault="00B01715" w:rsidP="00EE3529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3FD22471" w14:textId="77777777" w:rsidR="00B01715" w:rsidRDefault="00B01715" w:rsidP="00EE3529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40" w:type="dxa"/>
          </w:tcPr>
          <w:p w14:paraId="7BCCE714" w14:textId="77777777" w:rsidR="00B01715" w:rsidRDefault="00B01715" w:rsidP="00EE3529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</w:tr>
      <w:tr w:rsidR="00B01715" w14:paraId="3765611C" w14:textId="77777777" w:rsidTr="00EE3529">
        <w:tblPrEx>
          <w:tblCellMar>
            <w:left w:w="70" w:type="dxa"/>
            <w:right w:w="70" w:type="dxa"/>
          </w:tblCellMar>
        </w:tblPrEx>
        <w:trPr>
          <w:gridAfter w:val="3"/>
          <w:wAfter w:w="149" w:type="dxa"/>
          <w:cantSplit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46912C" w14:textId="77777777" w:rsidR="00B01715" w:rsidRPr="00012454" w:rsidRDefault="00B01715" w:rsidP="00EE3529">
            <w:pPr>
              <w:shd w:val="clear" w:color="auto" w:fill="FFFFFF"/>
              <w:ind w:left="72" w:hanging="72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Funkcja</w:t>
            </w:r>
          </w:p>
          <w:p w14:paraId="4E3C0772" w14:textId="77777777" w:rsidR="00B01715" w:rsidRPr="00012454" w:rsidRDefault="00B01715" w:rsidP="00EE3529">
            <w:pPr>
              <w:shd w:val="clear" w:color="auto" w:fill="FFFFFF"/>
              <w:ind w:left="72" w:hanging="72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67EAC" w14:textId="77777777" w:rsidR="00B01715" w:rsidRPr="00012454" w:rsidRDefault="00B01715" w:rsidP="00EE3529">
            <w:pPr>
              <w:shd w:val="clear" w:color="auto" w:fill="FFFFFF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 xml:space="preserve">Tytuł  </w:t>
            </w:r>
            <w:r w:rsidRPr="00012454">
              <w:rPr>
                <w:rFonts w:ascii="Calibri" w:hAnsi="Calibri" w:cs="Calibri"/>
                <w:sz w:val="24"/>
                <w:szCs w:val="24"/>
              </w:rPr>
              <w:br/>
              <w:t>zawodowy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679A7" w14:textId="77777777" w:rsidR="00B01715" w:rsidRPr="00012454" w:rsidRDefault="00B01715" w:rsidP="00EE3529">
            <w:pPr>
              <w:shd w:val="clear" w:color="auto" w:fill="FFFFFF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Imię i nazwisko</w:t>
            </w:r>
          </w:p>
          <w:p w14:paraId="1C55EE89" w14:textId="77777777" w:rsidR="00B01715" w:rsidRPr="00012454" w:rsidRDefault="00B01715" w:rsidP="00EE3529">
            <w:pPr>
              <w:shd w:val="clear" w:color="auto" w:fill="FFFFFF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CC2B5" w14:textId="77777777" w:rsidR="00B01715" w:rsidRPr="00012454" w:rsidRDefault="00B01715" w:rsidP="00EE3529">
            <w:pPr>
              <w:shd w:val="clear" w:color="auto" w:fill="FFFFFF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Nr uprawnień</w:t>
            </w:r>
          </w:p>
          <w:p w14:paraId="29B6516D" w14:textId="77777777" w:rsidR="00B01715" w:rsidRPr="00012454" w:rsidRDefault="00B01715" w:rsidP="00EE3529">
            <w:pPr>
              <w:shd w:val="clear" w:color="auto" w:fill="FFFFFF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E9ADD" w14:textId="77777777" w:rsidR="00B01715" w:rsidRDefault="00B01715" w:rsidP="00EE3529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Podpis</w:t>
            </w:r>
          </w:p>
          <w:p w14:paraId="1267E914" w14:textId="77777777" w:rsidR="00B01715" w:rsidRDefault="00B01715" w:rsidP="00EE3529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1715" w14:paraId="1E6E7A42" w14:textId="77777777" w:rsidTr="00EE3529">
        <w:tblPrEx>
          <w:tblCellMar>
            <w:left w:w="70" w:type="dxa"/>
            <w:right w:w="70" w:type="dxa"/>
          </w:tblCellMar>
        </w:tblPrEx>
        <w:trPr>
          <w:gridAfter w:val="3"/>
          <w:wAfter w:w="149" w:type="dxa"/>
          <w:cantSplit/>
          <w:trHeight w:hRule="exact" w:val="1465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4B3588" w14:textId="77777777" w:rsidR="00B01715" w:rsidRDefault="00B01715" w:rsidP="00EE352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92DC0">
              <w:rPr>
                <w:rFonts w:asciiTheme="minorHAnsi" w:hAnsiTheme="minorHAnsi" w:cstheme="minorHAnsi"/>
                <w:sz w:val="24"/>
                <w:szCs w:val="24"/>
              </w:rPr>
              <w:t>Projektował:</w:t>
            </w:r>
          </w:p>
          <w:p w14:paraId="2B516B63" w14:textId="77777777" w:rsidR="00B01715" w:rsidRDefault="00B01715" w:rsidP="00EE352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D918BA8" w14:textId="77777777" w:rsidR="00B01715" w:rsidRPr="00B92DC0" w:rsidRDefault="00B01715" w:rsidP="00EE352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Sprawdzający: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78BF2" w14:textId="77777777" w:rsidR="00B01715" w:rsidRDefault="00B01715" w:rsidP="00EE3529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B92DC0">
              <w:rPr>
                <w:rFonts w:asciiTheme="minorHAnsi" w:hAnsiTheme="minorHAnsi" w:cstheme="minorHAnsi"/>
                <w:sz w:val="24"/>
                <w:szCs w:val="24"/>
              </w:rPr>
              <w:t>mgr inż.</w:t>
            </w:r>
          </w:p>
          <w:p w14:paraId="4DB06335" w14:textId="77777777" w:rsidR="00B01715" w:rsidRDefault="00B01715" w:rsidP="00EE3529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2DACD1D" w14:textId="77777777" w:rsidR="00B01715" w:rsidRPr="00B92DC0" w:rsidRDefault="00B01715" w:rsidP="00EE3529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mgr inż.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B7162" w14:textId="77777777" w:rsidR="00B01715" w:rsidRDefault="00B01715" w:rsidP="00EE352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92DC0">
              <w:rPr>
                <w:rFonts w:asciiTheme="minorHAnsi" w:hAnsiTheme="minorHAnsi" w:cstheme="minorHAnsi"/>
                <w:sz w:val="24"/>
                <w:szCs w:val="24"/>
              </w:rPr>
              <w:t>Marek Chudzik</w:t>
            </w:r>
          </w:p>
          <w:p w14:paraId="2F3977A6" w14:textId="77777777" w:rsidR="00B01715" w:rsidRDefault="00B01715" w:rsidP="00EE352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AAFEAE1" w14:textId="77777777" w:rsidR="00B01715" w:rsidRPr="00B92DC0" w:rsidRDefault="00B01715" w:rsidP="00EE352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Anna Chudzik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28FD4" w14:textId="77777777" w:rsidR="00B01715" w:rsidRDefault="00B01715" w:rsidP="00EE352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92DC0">
              <w:rPr>
                <w:rFonts w:asciiTheme="minorHAnsi" w:hAnsiTheme="minorHAnsi" w:cstheme="minorHAnsi"/>
                <w:color w:val="000000"/>
                <w:sz w:val="24"/>
                <w:szCs w:val="24"/>
                <w:lang w:eastAsia="pl-PL"/>
              </w:rPr>
              <w:t>SLK/5166/</w:t>
            </w:r>
          </w:p>
          <w:p w14:paraId="7DE4ACE6" w14:textId="77777777" w:rsidR="00B01715" w:rsidRDefault="00B01715" w:rsidP="00EE352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92DC0">
              <w:rPr>
                <w:rFonts w:asciiTheme="minorHAnsi" w:hAnsiTheme="minorHAnsi" w:cstheme="minorHAnsi"/>
                <w:color w:val="000000"/>
                <w:sz w:val="24"/>
                <w:szCs w:val="24"/>
                <w:lang w:eastAsia="pl-PL"/>
              </w:rPr>
              <w:t>PWOS/14</w:t>
            </w:r>
          </w:p>
          <w:p w14:paraId="48CA018B" w14:textId="77777777" w:rsidR="00B01715" w:rsidRDefault="00B01715" w:rsidP="00EE352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  <w:p w14:paraId="08AA136E" w14:textId="77777777" w:rsidR="00B01715" w:rsidRDefault="00B01715" w:rsidP="00EE352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eastAsia="pl-PL"/>
              </w:rPr>
              <w:t>SLK/4668/</w:t>
            </w:r>
          </w:p>
          <w:p w14:paraId="7FB825F1" w14:textId="77777777" w:rsidR="00B01715" w:rsidRPr="00B92DC0" w:rsidRDefault="00B01715" w:rsidP="00EE352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eastAsia="pl-PL"/>
              </w:rPr>
              <w:t>POOS/13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9D96" w14:textId="77777777" w:rsidR="00B01715" w:rsidRDefault="00B01715" w:rsidP="00EE352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F54E5A2" w14:textId="77777777" w:rsidR="00B01715" w:rsidRPr="00755EB9" w:rsidRDefault="00B01715" w:rsidP="00B01715">
      <w:pPr>
        <w:ind w:right="21"/>
        <w:rPr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>Wg. wspólnego słownika zamówień (CPV):</w:t>
      </w:r>
    </w:p>
    <w:p w14:paraId="46FA3F68" w14:textId="77777777" w:rsidR="00B01715" w:rsidRPr="00755EB9" w:rsidRDefault="00B01715" w:rsidP="00B01715">
      <w:pPr>
        <w:ind w:right="21"/>
        <w:rPr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>Grupa robót: 45100000–8</w:t>
      </w:r>
      <w:r w:rsidRPr="00755EB9">
        <w:rPr>
          <w:rFonts w:ascii="Arial" w:hAnsi="Arial" w:cs="Arial"/>
          <w:sz w:val="16"/>
          <w:szCs w:val="16"/>
        </w:rPr>
        <w:tab/>
        <w:t>Przygotowanie terenu pod budowę</w:t>
      </w:r>
    </w:p>
    <w:p w14:paraId="095F6488" w14:textId="77777777" w:rsidR="00B01715" w:rsidRPr="00755EB9" w:rsidRDefault="00B01715" w:rsidP="00B01715">
      <w:pPr>
        <w:ind w:right="21"/>
        <w:rPr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>Klasa robót: 45110000–1</w:t>
      </w:r>
      <w:r w:rsidRPr="00755EB9">
        <w:rPr>
          <w:rFonts w:ascii="Arial" w:hAnsi="Arial" w:cs="Arial"/>
          <w:sz w:val="16"/>
          <w:szCs w:val="16"/>
        </w:rPr>
        <w:tab/>
        <w:t>Roboty w zakresie burzenia i rozbiórki obiektów budowlanych; roboty ziemne</w:t>
      </w:r>
    </w:p>
    <w:p w14:paraId="2BA07087" w14:textId="77777777" w:rsidR="00B01715" w:rsidRPr="00755EB9" w:rsidRDefault="00B01715" w:rsidP="00B01715">
      <w:pPr>
        <w:ind w:right="21"/>
        <w:rPr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>Kategoria robót:</w:t>
      </w:r>
      <w:r w:rsidRPr="00755EB9">
        <w:rPr>
          <w:sz w:val="16"/>
          <w:szCs w:val="16"/>
        </w:rPr>
        <w:t xml:space="preserve"> </w:t>
      </w:r>
      <w:r w:rsidRPr="00755EB9">
        <w:rPr>
          <w:rFonts w:ascii="Arial" w:hAnsi="Arial" w:cs="Arial"/>
          <w:sz w:val="16"/>
          <w:szCs w:val="16"/>
        </w:rPr>
        <w:t>45112000–5 Roboty w zakresie usuwania gleby</w:t>
      </w:r>
    </w:p>
    <w:p w14:paraId="4509AA95" w14:textId="77777777" w:rsidR="00B01715" w:rsidRPr="00755EB9" w:rsidRDefault="00B01715" w:rsidP="00B01715">
      <w:pPr>
        <w:ind w:right="21"/>
        <w:rPr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 xml:space="preserve">Grupa robót: 45200000-9 w zakresie wznoszenia kompletnych obiektów budowlanych lub ich części oraz roboty w zakresie inżynierii lądowej i wodnej </w:t>
      </w:r>
    </w:p>
    <w:p w14:paraId="1EE1F12B" w14:textId="77777777" w:rsidR="00B01715" w:rsidRPr="00755EB9" w:rsidRDefault="00B01715" w:rsidP="00B01715">
      <w:pPr>
        <w:ind w:right="21"/>
        <w:rPr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>Klasa robót: 45220000–5</w:t>
      </w:r>
      <w:r w:rsidRPr="00755EB9">
        <w:rPr>
          <w:rFonts w:ascii="Arial" w:hAnsi="Arial" w:cs="Arial"/>
          <w:sz w:val="16"/>
          <w:szCs w:val="16"/>
        </w:rPr>
        <w:tab/>
        <w:t>Roboty inżynieryjne i budowlane</w:t>
      </w:r>
    </w:p>
    <w:p w14:paraId="5CEDCCB2" w14:textId="77777777" w:rsidR="00B01715" w:rsidRPr="00755EB9" w:rsidRDefault="00B01715" w:rsidP="00B01715">
      <w:pPr>
        <w:ind w:right="21"/>
        <w:rPr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>Klasa robót: 45230000–8</w:t>
      </w:r>
      <w:r w:rsidRPr="00755EB9">
        <w:rPr>
          <w:rFonts w:ascii="Arial" w:hAnsi="Arial" w:cs="Arial"/>
          <w:sz w:val="16"/>
          <w:szCs w:val="16"/>
        </w:rPr>
        <w:tab/>
        <w:t>Roboty budowlane w zakresie budowy rurociągów, linii komunikacyjnych i elektroenergetycznych, autostrad, dróg, lotnisk i kolei; wyrównywanie terenu</w:t>
      </w:r>
    </w:p>
    <w:p w14:paraId="29D2ACD8" w14:textId="77777777" w:rsidR="00B01715" w:rsidRPr="00755EB9" w:rsidRDefault="00B01715" w:rsidP="00B01715">
      <w:pPr>
        <w:ind w:right="21"/>
        <w:rPr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>Kategoria robót: 45233120–6 Roboty w zakresie budowy dróg</w:t>
      </w:r>
    </w:p>
    <w:p w14:paraId="123DAEB1" w14:textId="77777777" w:rsidR="00B01715" w:rsidRPr="00755EB9" w:rsidRDefault="00B01715" w:rsidP="00B01715">
      <w:pPr>
        <w:ind w:right="21"/>
        <w:rPr>
          <w:rFonts w:ascii="Arial" w:hAnsi="Arial" w:cs="Arial"/>
          <w:sz w:val="16"/>
          <w:szCs w:val="16"/>
        </w:rPr>
      </w:pPr>
    </w:p>
    <w:p w14:paraId="63637612" w14:textId="77777777" w:rsidR="00B01715" w:rsidRPr="00755EB9" w:rsidRDefault="00B01715" w:rsidP="00B01715">
      <w:pPr>
        <w:ind w:right="21"/>
        <w:rPr>
          <w:rFonts w:ascii="Arial" w:hAnsi="Arial" w:cs="Arial"/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 xml:space="preserve">Grupa robót: 45200000-9 w zakresie wznoszenia kompletnych obiektów budowlanych lub ich części oraz roboty w zakresie inżynierii lądowej i wodnej </w:t>
      </w:r>
    </w:p>
    <w:p w14:paraId="79B56C19" w14:textId="77777777" w:rsidR="00B01715" w:rsidRPr="00755EB9" w:rsidRDefault="00B01715" w:rsidP="00B01715">
      <w:pPr>
        <w:ind w:right="21"/>
        <w:rPr>
          <w:rFonts w:ascii="Arial" w:hAnsi="Arial" w:cs="Arial"/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>Klasa robót: 45210000–2</w:t>
      </w:r>
      <w:r w:rsidRPr="00755EB9">
        <w:rPr>
          <w:rFonts w:ascii="Arial" w:hAnsi="Arial" w:cs="Arial"/>
          <w:sz w:val="16"/>
          <w:szCs w:val="16"/>
        </w:rPr>
        <w:tab/>
        <w:t>Roboty budowlane w zakresie budynków</w:t>
      </w:r>
    </w:p>
    <w:p w14:paraId="4000F9F0" w14:textId="77777777" w:rsidR="00B01715" w:rsidRPr="00755EB9" w:rsidRDefault="00B01715" w:rsidP="00B01715">
      <w:pPr>
        <w:ind w:right="21"/>
        <w:rPr>
          <w:rFonts w:ascii="Arial" w:hAnsi="Arial" w:cs="Arial"/>
          <w:sz w:val="16"/>
          <w:szCs w:val="16"/>
        </w:rPr>
      </w:pPr>
      <w:r w:rsidRPr="00755EB9">
        <w:rPr>
          <w:rFonts w:ascii="Arial" w:hAnsi="Arial" w:cs="Arial"/>
          <w:sz w:val="16"/>
          <w:szCs w:val="16"/>
        </w:rPr>
        <w:t>Kategoria robót: 45212000–6 Roboty budowlane w zakresie budowy wypoczynkowych, sportowych, kulturalnych, hotelowych i restauracyjnych obiektów budowlanych</w:t>
      </w:r>
    </w:p>
    <w:p w14:paraId="6895B9F6" w14:textId="77777777" w:rsidR="001963E2" w:rsidRPr="00956202" w:rsidRDefault="001963E2" w:rsidP="001963E2">
      <w:pPr>
        <w:rPr>
          <w:rFonts w:ascii="Arial" w:hAnsi="Arial" w:cs="Arial"/>
          <w:sz w:val="24"/>
          <w:szCs w:val="24"/>
          <w:highlight w:val="yellow"/>
        </w:rPr>
      </w:pPr>
      <w:bookmarkStart w:id="0" w:name="_GoBack"/>
      <w:bookmarkEnd w:id="0"/>
    </w:p>
    <w:p w14:paraId="206EE92B" w14:textId="7A9B0E1D" w:rsidR="0025641B" w:rsidRDefault="0025641B" w:rsidP="001C0162">
      <w:pPr>
        <w:rPr>
          <w:noProof/>
          <w:lang w:eastAsia="pl-PL"/>
        </w:rPr>
      </w:pPr>
      <w:r w:rsidRPr="0025641B">
        <w:rPr>
          <w:noProof/>
          <w:lang w:eastAsia="pl-PL"/>
        </w:rPr>
        <w:t xml:space="preserve"> </w:t>
      </w:r>
    </w:p>
    <w:sectPr w:rsidR="0025641B" w:rsidSect="001C03B9">
      <w:type w:val="continuous"/>
      <w:pgSz w:w="11906" w:h="16838"/>
      <w:pgMar w:top="737" w:right="476" w:bottom="936" w:left="132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D8CC0" w14:textId="77777777" w:rsidR="001E56D3" w:rsidRDefault="001E56D3">
      <w:r>
        <w:separator/>
      </w:r>
    </w:p>
  </w:endnote>
  <w:endnote w:type="continuationSeparator" w:id="0">
    <w:p w14:paraId="5069D1C0" w14:textId="77777777" w:rsidR="001E56D3" w:rsidRDefault="001E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Schoolbook">
    <w:altName w:val="Bookman Old Style"/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DDA13" w14:textId="04D48565" w:rsidR="00555E80" w:rsidRDefault="00555E80">
    <w:pPr>
      <w:pStyle w:val="Stopka"/>
      <w:spacing w:after="120"/>
      <w:jc w:val="center"/>
    </w:pPr>
    <w:r>
      <w:rPr>
        <w:rFonts w:ascii="Arial" w:hAnsi="Arial" w:cs="Arial"/>
      </w:rPr>
      <w:t xml:space="preserve">Czerwionka-Leszczyny, </w:t>
    </w:r>
    <w:r w:rsidR="00B01715">
      <w:rPr>
        <w:rFonts w:ascii="Arial" w:hAnsi="Arial" w:cs="Arial"/>
      </w:rPr>
      <w:t>maj</w:t>
    </w:r>
    <w:r>
      <w:rPr>
        <w:rFonts w:ascii="Arial" w:hAnsi="Arial" w:cs="Arial"/>
      </w:rPr>
      <w:t xml:space="preserve"> 202</w:t>
    </w:r>
    <w:r w:rsidR="00B01715">
      <w:rPr>
        <w:rFonts w:ascii="Arial" w:hAnsi="Arial" w:cs="Arial"/>
      </w:rPr>
      <w:t>1</w:t>
    </w:r>
    <w:r>
      <w:rPr>
        <w:rFonts w:ascii="Arial" w:hAnsi="Arial" w:cs="Arial"/>
      </w:rPr>
      <w:t xml:space="preserve"> r.</w:t>
    </w:r>
  </w:p>
  <w:p w14:paraId="72E3DB26" w14:textId="77777777" w:rsidR="00555E80" w:rsidRDefault="00555E80">
    <w:pPr>
      <w:pStyle w:val="Stopka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97AAC" w14:textId="77777777" w:rsidR="001E56D3" w:rsidRDefault="001E56D3">
      <w:r>
        <w:separator/>
      </w:r>
    </w:p>
  </w:footnote>
  <w:footnote w:type="continuationSeparator" w:id="0">
    <w:p w14:paraId="137B81D0" w14:textId="77777777" w:rsidR="001E56D3" w:rsidRDefault="001E5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6662"/>
      <w:gridCol w:w="1290"/>
    </w:tblGrid>
    <w:tr w:rsidR="00555E80" w14:paraId="482C3FF5" w14:textId="77777777">
      <w:tc>
        <w:tcPr>
          <w:tcW w:w="219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559DA196" w14:textId="77777777" w:rsidR="00555E80" w:rsidRDefault="00555E80">
          <w:pPr>
            <w:autoSpaceDE w:val="0"/>
            <w:jc w:val="center"/>
          </w:pPr>
          <w:proofErr w:type="spellStart"/>
          <w:r>
            <w:rPr>
              <w:rFonts w:ascii="Bauhaus 93" w:hAnsi="Bauhaus 93" w:cs="Bauhaus 93"/>
              <w:b/>
              <w:bCs/>
              <w:sz w:val="40"/>
              <w:szCs w:val="40"/>
            </w:rPr>
            <w:t>a</w:t>
          </w:r>
          <w:r>
            <w:rPr>
              <w:rFonts w:ascii="Bauhaus 93" w:hAnsi="Bauhaus 93" w:cs="Bauhaus 93"/>
              <w:b/>
              <w:bCs/>
              <w:color w:val="000000"/>
              <w:sz w:val="40"/>
              <w:szCs w:val="40"/>
            </w:rPr>
            <w:t>&amp;</w:t>
          </w:r>
          <w:r>
            <w:rPr>
              <w:rFonts w:ascii="Bauhaus 93" w:hAnsi="Bauhaus 93" w:cs="Bauhaus 93"/>
              <w:b/>
              <w:bCs/>
              <w:sz w:val="40"/>
              <w:szCs w:val="40"/>
            </w:rPr>
            <w:t>p</w:t>
          </w:r>
          <w:proofErr w:type="spellEnd"/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B4CD95A" w14:textId="77777777" w:rsidR="00555E80" w:rsidRPr="00146524" w:rsidRDefault="00555E80">
          <w:pPr>
            <w:jc w:val="center"/>
            <w:rPr>
              <w:rFonts w:ascii="Calibri" w:hAnsi="Calibri" w:cs="Calibri"/>
            </w:rPr>
          </w:pPr>
          <w:r>
            <w:rPr>
              <w:rFonts w:ascii="Arial" w:hAnsi="Arial" w:cs="Arial"/>
            </w:rPr>
            <w:t>Budowa i dobudowa oświetlenia ulicznego w Myszkowie.</w:t>
          </w:r>
        </w:p>
      </w:tc>
      <w:tc>
        <w:tcPr>
          <w:tcW w:w="129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E3B0DB6" w14:textId="77777777" w:rsidR="00555E80" w:rsidRDefault="00555E80">
          <w:pPr>
            <w:jc w:val="center"/>
            <w:rPr>
              <w:sz w:val="24"/>
              <w:szCs w:val="24"/>
            </w:rPr>
          </w:pPr>
        </w:p>
        <w:p w14:paraId="6A89EBE9" w14:textId="77777777" w:rsidR="00555E80" w:rsidRDefault="00555E80">
          <w:pPr>
            <w:jc w:val="center"/>
          </w:pPr>
          <w:r>
            <w:rPr>
              <w:sz w:val="24"/>
              <w:szCs w:val="24"/>
            </w:rPr>
            <w:t xml:space="preserve">Str. </w:t>
          </w:r>
          <w:r w:rsidRPr="00136144">
            <w:rPr>
              <w:rStyle w:val="Numerstrony"/>
              <w:rFonts w:ascii="Calibri" w:hAnsi="Calibri" w:cs="Calibri"/>
            </w:rPr>
            <w:fldChar w:fldCharType="begin"/>
          </w:r>
          <w:r w:rsidRPr="00136144">
            <w:rPr>
              <w:rStyle w:val="Numerstrony"/>
              <w:rFonts w:ascii="Calibri" w:hAnsi="Calibri" w:cs="Calibri"/>
            </w:rPr>
            <w:instrText xml:space="preserve"> PAGE </w:instrText>
          </w:r>
          <w:r w:rsidRPr="00136144">
            <w:rPr>
              <w:rStyle w:val="Numerstrony"/>
              <w:rFonts w:ascii="Calibri" w:hAnsi="Calibri" w:cs="Calibri"/>
            </w:rPr>
            <w:fldChar w:fldCharType="separate"/>
          </w:r>
          <w:r w:rsidR="00B01715">
            <w:rPr>
              <w:rStyle w:val="Numerstrony"/>
              <w:rFonts w:ascii="Calibri" w:hAnsi="Calibri" w:cs="Calibri"/>
              <w:noProof/>
            </w:rPr>
            <w:t>2</w:t>
          </w:r>
          <w:r w:rsidRPr="00136144">
            <w:rPr>
              <w:rStyle w:val="Numerstrony"/>
              <w:rFonts w:ascii="Calibri" w:hAnsi="Calibri" w:cs="Calibri"/>
            </w:rPr>
            <w:fldChar w:fldCharType="end"/>
          </w:r>
        </w:p>
      </w:tc>
    </w:tr>
  </w:tbl>
  <w:p w14:paraId="649E6C93" w14:textId="77777777" w:rsidR="00555E80" w:rsidRDefault="00555E8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8572E7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FFFFFF82"/>
    <w:multiLevelType w:val="singleLevel"/>
    <w:tmpl w:val="788858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>
    <w:nsid w:val="FFFFFF83"/>
    <w:multiLevelType w:val="singleLevel"/>
    <w:tmpl w:val="5BC290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>
    <w:nsid w:val="FFFFFF89"/>
    <w:multiLevelType w:val="singleLevel"/>
    <w:tmpl w:val="FC5014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5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1788" w:hanging="360"/>
      </w:pPr>
      <w:rPr>
        <w:rFonts w:ascii="Wingdings" w:hAnsi="Wingdings" w:cs="Wingdings" w:hint="default"/>
        <w:color w:val="000000"/>
        <w:sz w:val="22"/>
        <w:szCs w:val="22"/>
      </w:rPr>
    </w:lvl>
  </w:abstractNum>
  <w:abstractNum w:abstractNumId="6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7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708"/>
        </w:tabs>
        <w:ind w:left="1788" w:hanging="360"/>
      </w:pPr>
      <w:rPr>
        <w:rFonts w:ascii="Wingdings" w:hAnsi="Wingdings" w:cs="Wingdings" w:hint="default"/>
      </w:rPr>
    </w:lvl>
  </w:abstractNum>
  <w:abstractNum w:abstractNumId="8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bCs/>
        <w:sz w:val="24"/>
        <w:szCs w:val="24"/>
      </w:r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9">
    <w:nsid w:val="0D9C3F8B"/>
    <w:multiLevelType w:val="hybridMultilevel"/>
    <w:tmpl w:val="0C5CA128"/>
    <w:lvl w:ilvl="0" w:tplc="0415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>
    <w:nsid w:val="0EAC2240"/>
    <w:multiLevelType w:val="multilevel"/>
    <w:tmpl w:val="34E468C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>
    <w:nsid w:val="14DE4EAC"/>
    <w:multiLevelType w:val="hybridMultilevel"/>
    <w:tmpl w:val="E7983CDE"/>
    <w:lvl w:ilvl="0" w:tplc="04150001">
      <w:start w:val="1"/>
      <w:numFmt w:val="bullet"/>
      <w:lvlText w:val=""/>
      <w:lvlJc w:val="left"/>
      <w:pPr>
        <w:ind w:left="19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2">
    <w:nsid w:val="15D11F20"/>
    <w:multiLevelType w:val="hybridMultilevel"/>
    <w:tmpl w:val="AF480A32"/>
    <w:lvl w:ilvl="0" w:tplc="0415000D">
      <w:start w:val="1"/>
      <w:numFmt w:val="bullet"/>
      <w:lvlText w:val=""/>
      <w:lvlJc w:val="left"/>
      <w:pPr>
        <w:ind w:left="1788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3">
    <w:nsid w:val="1AD22C2D"/>
    <w:multiLevelType w:val="hybridMultilevel"/>
    <w:tmpl w:val="3484344C"/>
    <w:lvl w:ilvl="0" w:tplc="0415000D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B6478BB"/>
    <w:multiLevelType w:val="hybridMultilevel"/>
    <w:tmpl w:val="EDDCA4F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>
    <w:nsid w:val="257B14B2"/>
    <w:multiLevelType w:val="hybridMultilevel"/>
    <w:tmpl w:val="CB8EA67C"/>
    <w:lvl w:ilvl="0" w:tplc="0415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>
      <w:numFmt w:val="none"/>
      <w:lvlText w:val=""/>
      <w:lvlJc w:val="left"/>
      <w:pPr>
        <w:tabs>
          <w:tab w:val="num" w:pos="360"/>
        </w:tabs>
      </w:pPr>
    </w:lvl>
    <w:lvl w:ilvl="2" w:tplc="04150005">
      <w:numFmt w:val="none"/>
      <w:lvlText w:val=""/>
      <w:lvlJc w:val="left"/>
      <w:pPr>
        <w:tabs>
          <w:tab w:val="num" w:pos="360"/>
        </w:tabs>
      </w:pPr>
    </w:lvl>
    <w:lvl w:ilvl="3" w:tplc="04150001">
      <w:numFmt w:val="none"/>
      <w:lvlText w:val=""/>
      <w:lvlJc w:val="left"/>
      <w:pPr>
        <w:tabs>
          <w:tab w:val="num" w:pos="360"/>
        </w:tabs>
      </w:pPr>
    </w:lvl>
    <w:lvl w:ilvl="4" w:tplc="04150003">
      <w:numFmt w:val="none"/>
      <w:lvlText w:val=""/>
      <w:lvlJc w:val="left"/>
      <w:pPr>
        <w:tabs>
          <w:tab w:val="num" w:pos="360"/>
        </w:tabs>
      </w:pPr>
    </w:lvl>
    <w:lvl w:ilvl="5" w:tplc="04150005">
      <w:numFmt w:val="none"/>
      <w:lvlText w:val=""/>
      <w:lvlJc w:val="left"/>
      <w:pPr>
        <w:tabs>
          <w:tab w:val="num" w:pos="360"/>
        </w:tabs>
      </w:pPr>
    </w:lvl>
    <w:lvl w:ilvl="6" w:tplc="04150001">
      <w:numFmt w:val="none"/>
      <w:lvlText w:val=""/>
      <w:lvlJc w:val="left"/>
      <w:pPr>
        <w:tabs>
          <w:tab w:val="num" w:pos="360"/>
        </w:tabs>
      </w:pPr>
    </w:lvl>
    <w:lvl w:ilvl="7" w:tplc="04150003">
      <w:numFmt w:val="none"/>
      <w:lvlText w:val=""/>
      <w:lvlJc w:val="left"/>
      <w:pPr>
        <w:tabs>
          <w:tab w:val="num" w:pos="360"/>
        </w:tabs>
      </w:pPr>
    </w:lvl>
    <w:lvl w:ilvl="8" w:tplc="04150005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EE1302C"/>
    <w:multiLevelType w:val="hybridMultilevel"/>
    <w:tmpl w:val="647C7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844440"/>
    <w:multiLevelType w:val="hybridMultilevel"/>
    <w:tmpl w:val="09A21110"/>
    <w:lvl w:ilvl="0" w:tplc="04150005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8">
    <w:nsid w:val="324827A9"/>
    <w:multiLevelType w:val="hybridMultilevel"/>
    <w:tmpl w:val="3A2E75AC"/>
    <w:lvl w:ilvl="0" w:tplc="0E066C0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C7C90"/>
    <w:multiLevelType w:val="hybridMultilevel"/>
    <w:tmpl w:val="E34A3D3A"/>
    <w:lvl w:ilvl="0" w:tplc="04150005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20">
    <w:nsid w:val="36C2796E"/>
    <w:multiLevelType w:val="hybridMultilevel"/>
    <w:tmpl w:val="1A86E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A62B6F"/>
    <w:multiLevelType w:val="hybridMultilevel"/>
    <w:tmpl w:val="08F27400"/>
    <w:lvl w:ilvl="0" w:tplc="04150005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22">
    <w:nsid w:val="3A7D1830"/>
    <w:multiLevelType w:val="hybridMultilevel"/>
    <w:tmpl w:val="3550C326"/>
    <w:lvl w:ilvl="0" w:tplc="0415000D">
      <w:start w:val="1"/>
      <w:numFmt w:val="bullet"/>
      <w:lvlText w:val=""/>
      <w:lvlJc w:val="left"/>
      <w:pPr>
        <w:ind w:left="1788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3">
    <w:nsid w:val="48D254F2"/>
    <w:multiLevelType w:val="hybridMultilevel"/>
    <w:tmpl w:val="14B0224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923A17"/>
    <w:multiLevelType w:val="hybridMultilevel"/>
    <w:tmpl w:val="973C557E"/>
    <w:lvl w:ilvl="0" w:tplc="0415000D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6960A89"/>
    <w:multiLevelType w:val="hybridMultilevel"/>
    <w:tmpl w:val="7D242DF2"/>
    <w:lvl w:ilvl="0" w:tplc="AECA22F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5B2F76C5"/>
    <w:multiLevelType w:val="hybridMultilevel"/>
    <w:tmpl w:val="89B0CC56"/>
    <w:lvl w:ilvl="0" w:tplc="0415000D">
      <w:start w:val="1"/>
      <w:numFmt w:val="bullet"/>
      <w:lvlText w:val=""/>
      <w:lvlJc w:val="left"/>
      <w:pPr>
        <w:ind w:left="25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27">
    <w:nsid w:val="5B3E1A24"/>
    <w:multiLevelType w:val="hybridMultilevel"/>
    <w:tmpl w:val="E5A0B71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3F0B60"/>
    <w:multiLevelType w:val="hybridMultilevel"/>
    <w:tmpl w:val="10BA31FE"/>
    <w:lvl w:ilvl="0" w:tplc="04150005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29">
    <w:nsid w:val="624947CC"/>
    <w:multiLevelType w:val="hybridMultilevel"/>
    <w:tmpl w:val="740EACB4"/>
    <w:lvl w:ilvl="0" w:tplc="CD863646">
      <w:start w:val="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8" w:hanging="360"/>
      </w:pPr>
    </w:lvl>
    <w:lvl w:ilvl="2" w:tplc="0415001B" w:tentative="1">
      <w:start w:val="1"/>
      <w:numFmt w:val="lowerRoman"/>
      <w:lvlText w:val="%3."/>
      <w:lvlJc w:val="right"/>
      <w:pPr>
        <w:ind w:left="2678" w:hanging="180"/>
      </w:pPr>
    </w:lvl>
    <w:lvl w:ilvl="3" w:tplc="0415000F" w:tentative="1">
      <w:start w:val="1"/>
      <w:numFmt w:val="decimal"/>
      <w:lvlText w:val="%4."/>
      <w:lvlJc w:val="left"/>
      <w:pPr>
        <w:ind w:left="3398" w:hanging="360"/>
      </w:pPr>
    </w:lvl>
    <w:lvl w:ilvl="4" w:tplc="04150019" w:tentative="1">
      <w:start w:val="1"/>
      <w:numFmt w:val="lowerLetter"/>
      <w:lvlText w:val="%5."/>
      <w:lvlJc w:val="left"/>
      <w:pPr>
        <w:ind w:left="4118" w:hanging="360"/>
      </w:pPr>
    </w:lvl>
    <w:lvl w:ilvl="5" w:tplc="0415001B" w:tentative="1">
      <w:start w:val="1"/>
      <w:numFmt w:val="lowerRoman"/>
      <w:lvlText w:val="%6."/>
      <w:lvlJc w:val="right"/>
      <w:pPr>
        <w:ind w:left="4838" w:hanging="180"/>
      </w:pPr>
    </w:lvl>
    <w:lvl w:ilvl="6" w:tplc="0415000F" w:tentative="1">
      <w:start w:val="1"/>
      <w:numFmt w:val="decimal"/>
      <w:lvlText w:val="%7."/>
      <w:lvlJc w:val="left"/>
      <w:pPr>
        <w:ind w:left="5558" w:hanging="360"/>
      </w:pPr>
    </w:lvl>
    <w:lvl w:ilvl="7" w:tplc="04150019" w:tentative="1">
      <w:start w:val="1"/>
      <w:numFmt w:val="lowerLetter"/>
      <w:lvlText w:val="%8."/>
      <w:lvlJc w:val="left"/>
      <w:pPr>
        <w:ind w:left="6278" w:hanging="360"/>
      </w:pPr>
    </w:lvl>
    <w:lvl w:ilvl="8" w:tplc="0415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30">
    <w:nsid w:val="696F0E80"/>
    <w:multiLevelType w:val="hybridMultilevel"/>
    <w:tmpl w:val="E19CC6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9E5262"/>
    <w:multiLevelType w:val="hybridMultilevel"/>
    <w:tmpl w:val="75246950"/>
    <w:lvl w:ilvl="0" w:tplc="0415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2"/>
  </w:num>
  <w:num w:numId="10">
    <w:abstractNumId w:val="4"/>
  </w:num>
  <w:num w:numId="11">
    <w:abstractNumId w:val="5"/>
  </w:num>
  <w:num w:numId="12">
    <w:abstractNumId w:val="6"/>
  </w:num>
  <w:num w:numId="13">
    <w:abstractNumId w:val="2"/>
  </w:num>
  <w:num w:numId="14">
    <w:abstractNumId w:val="12"/>
  </w:num>
  <w:num w:numId="15">
    <w:abstractNumId w:val="25"/>
  </w:num>
  <w:num w:numId="16">
    <w:abstractNumId w:val="29"/>
  </w:num>
  <w:num w:numId="17">
    <w:abstractNumId w:val="11"/>
  </w:num>
  <w:num w:numId="18">
    <w:abstractNumId w:val="28"/>
  </w:num>
  <w:num w:numId="19">
    <w:abstractNumId w:val="21"/>
  </w:num>
  <w:num w:numId="20">
    <w:abstractNumId w:val="19"/>
  </w:num>
  <w:num w:numId="21">
    <w:abstractNumId w:val="17"/>
  </w:num>
  <w:num w:numId="22">
    <w:abstractNumId w:val="26"/>
  </w:num>
  <w:num w:numId="23">
    <w:abstractNumId w:val="9"/>
  </w:num>
  <w:num w:numId="24">
    <w:abstractNumId w:val="15"/>
  </w:num>
  <w:num w:numId="25">
    <w:abstractNumId w:val="13"/>
  </w:num>
  <w:num w:numId="26">
    <w:abstractNumId w:val="24"/>
  </w:num>
  <w:num w:numId="27">
    <w:abstractNumId w:val="23"/>
  </w:num>
  <w:num w:numId="28">
    <w:abstractNumId w:val="30"/>
  </w:num>
  <w:num w:numId="29">
    <w:abstractNumId w:val="31"/>
  </w:num>
  <w:num w:numId="30">
    <w:abstractNumId w:val="10"/>
  </w:num>
  <w:num w:numId="31">
    <w:abstractNumId w:val="20"/>
  </w:num>
  <w:num w:numId="32">
    <w:abstractNumId w:val="16"/>
  </w:num>
  <w:num w:numId="33">
    <w:abstractNumId w:val="27"/>
  </w:num>
  <w:num w:numId="34">
    <w:abstractNumId w:val="18"/>
  </w:num>
  <w:num w:numId="35">
    <w:abstractNumId w:val="22"/>
  </w:num>
  <w:num w:numId="36">
    <w:abstractNumId w:val="14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mirrorMargins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95"/>
    <w:rsid w:val="000023DD"/>
    <w:rsid w:val="00002868"/>
    <w:rsid w:val="0000685C"/>
    <w:rsid w:val="000079CA"/>
    <w:rsid w:val="00012454"/>
    <w:rsid w:val="00014B14"/>
    <w:rsid w:val="00014F7B"/>
    <w:rsid w:val="00017079"/>
    <w:rsid w:val="00025AFF"/>
    <w:rsid w:val="000315FB"/>
    <w:rsid w:val="00032CCB"/>
    <w:rsid w:val="00033AE3"/>
    <w:rsid w:val="00034974"/>
    <w:rsid w:val="00042218"/>
    <w:rsid w:val="0004751E"/>
    <w:rsid w:val="00052CAD"/>
    <w:rsid w:val="0005416F"/>
    <w:rsid w:val="000552BA"/>
    <w:rsid w:val="00055544"/>
    <w:rsid w:val="000575EE"/>
    <w:rsid w:val="000620E3"/>
    <w:rsid w:val="0006326D"/>
    <w:rsid w:val="0006462F"/>
    <w:rsid w:val="00066BBF"/>
    <w:rsid w:val="00074157"/>
    <w:rsid w:val="00092FD0"/>
    <w:rsid w:val="00095350"/>
    <w:rsid w:val="00095C3E"/>
    <w:rsid w:val="00095F5E"/>
    <w:rsid w:val="00097C3E"/>
    <w:rsid w:val="000A0285"/>
    <w:rsid w:val="000A2DFC"/>
    <w:rsid w:val="000A4896"/>
    <w:rsid w:val="000B0E55"/>
    <w:rsid w:val="000B23DA"/>
    <w:rsid w:val="000C0328"/>
    <w:rsid w:val="000C0FB9"/>
    <w:rsid w:val="000C70BD"/>
    <w:rsid w:val="000D082C"/>
    <w:rsid w:val="000D4F53"/>
    <w:rsid w:val="000E4A6A"/>
    <w:rsid w:val="000E5CBA"/>
    <w:rsid w:val="000F2379"/>
    <w:rsid w:val="000F27A0"/>
    <w:rsid w:val="000F60AB"/>
    <w:rsid w:val="0010000F"/>
    <w:rsid w:val="00102ABD"/>
    <w:rsid w:val="00104000"/>
    <w:rsid w:val="001124D8"/>
    <w:rsid w:val="00114568"/>
    <w:rsid w:val="00114CD6"/>
    <w:rsid w:val="00120321"/>
    <w:rsid w:val="00120B7E"/>
    <w:rsid w:val="001238C0"/>
    <w:rsid w:val="00123CD2"/>
    <w:rsid w:val="00124E1B"/>
    <w:rsid w:val="00130241"/>
    <w:rsid w:val="00131A96"/>
    <w:rsid w:val="00132441"/>
    <w:rsid w:val="001328DE"/>
    <w:rsid w:val="00135C26"/>
    <w:rsid w:val="00136144"/>
    <w:rsid w:val="001402F9"/>
    <w:rsid w:val="0014531E"/>
    <w:rsid w:val="00146524"/>
    <w:rsid w:val="00171690"/>
    <w:rsid w:val="00173899"/>
    <w:rsid w:val="001750B1"/>
    <w:rsid w:val="00185377"/>
    <w:rsid w:val="00185614"/>
    <w:rsid w:val="00185829"/>
    <w:rsid w:val="001922BF"/>
    <w:rsid w:val="001963E2"/>
    <w:rsid w:val="001A5A8A"/>
    <w:rsid w:val="001A5E3A"/>
    <w:rsid w:val="001B7139"/>
    <w:rsid w:val="001C0162"/>
    <w:rsid w:val="001C03B9"/>
    <w:rsid w:val="001C1CAE"/>
    <w:rsid w:val="001D2CC2"/>
    <w:rsid w:val="001D2DCF"/>
    <w:rsid w:val="001D4028"/>
    <w:rsid w:val="001D756E"/>
    <w:rsid w:val="001E3251"/>
    <w:rsid w:val="001E56D3"/>
    <w:rsid w:val="00213C1D"/>
    <w:rsid w:val="00216D61"/>
    <w:rsid w:val="0021763C"/>
    <w:rsid w:val="00222677"/>
    <w:rsid w:val="002231FA"/>
    <w:rsid w:val="0023244A"/>
    <w:rsid w:val="0023315A"/>
    <w:rsid w:val="002344A6"/>
    <w:rsid w:val="0023530D"/>
    <w:rsid w:val="0023604C"/>
    <w:rsid w:val="002536BA"/>
    <w:rsid w:val="00255634"/>
    <w:rsid w:val="00255A2F"/>
    <w:rsid w:val="00255AE3"/>
    <w:rsid w:val="0025641B"/>
    <w:rsid w:val="00260D69"/>
    <w:rsid w:val="00263AFD"/>
    <w:rsid w:val="00264BFB"/>
    <w:rsid w:val="0026756F"/>
    <w:rsid w:val="002730BA"/>
    <w:rsid w:val="002768F4"/>
    <w:rsid w:val="00277CBE"/>
    <w:rsid w:val="0029112C"/>
    <w:rsid w:val="002A511C"/>
    <w:rsid w:val="002A5E76"/>
    <w:rsid w:val="002B04FF"/>
    <w:rsid w:val="002B41A6"/>
    <w:rsid w:val="002B43E0"/>
    <w:rsid w:val="002C12FB"/>
    <w:rsid w:val="002C15D2"/>
    <w:rsid w:val="002E039F"/>
    <w:rsid w:val="002E0C68"/>
    <w:rsid w:val="002E29D6"/>
    <w:rsid w:val="002E3CC8"/>
    <w:rsid w:val="002E7C8A"/>
    <w:rsid w:val="002F01F1"/>
    <w:rsid w:val="003015FD"/>
    <w:rsid w:val="0030172C"/>
    <w:rsid w:val="00302BE2"/>
    <w:rsid w:val="00311267"/>
    <w:rsid w:val="00311442"/>
    <w:rsid w:val="0031215A"/>
    <w:rsid w:val="0031218A"/>
    <w:rsid w:val="00314BE7"/>
    <w:rsid w:val="003216A3"/>
    <w:rsid w:val="00323D80"/>
    <w:rsid w:val="00325A6F"/>
    <w:rsid w:val="00325E52"/>
    <w:rsid w:val="00326CAB"/>
    <w:rsid w:val="00333514"/>
    <w:rsid w:val="00336088"/>
    <w:rsid w:val="00346E91"/>
    <w:rsid w:val="00351CAE"/>
    <w:rsid w:val="00354046"/>
    <w:rsid w:val="003673E4"/>
    <w:rsid w:val="00370D98"/>
    <w:rsid w:val="003728F0"/>
    <w:rsid w:val="00377324"/>
    <w:rsid w:val="00382A60"/>
    <w:rsid w:val="00394D62"/>
    <w:rsid w:val="00394EBF"/>
    <w:rsid w:val="0039563F"/>
    <w:rsid w:val="003A0FB8"/>
    <w:rsid w:val="003B1AD3"/>
    <w:rsid w:val="003C36DC"/>
    <w:rsid w:val="003C7142"/>
    <w:rsid w:val="003C7BCC"/>
    <w:rsid w:val="003D0BAC"/>
    <w:rsid w:val="003D258F"/>
    <w:rsid w:val="003D7133"/>
    <w:rsid w:val="003E2A02"/>
    <w:rsid w:val="003E318E"/>
    <w:rsid w:val="003E3A2F"/>
    <w:rsid w:val="003F007B"/>
    <w:rsid w:val="003F20DA"/>
    <w:rsid w:val="003F6A3A"/>
    <w:rsid w:val="003F6ED7"/>
    <w:rsid w:val="003F78A6"/>
    <w:rsid w:val="00400652"/>
    <w:rsid w:val="00400E8B"/>
    <w:rsid w:val="00402DA5"/>
    <w:rsid w:val="004032DA"/>
    <w:rsid w:val="00405203"/>
    <w:rsid w:val="00434189"/>
    <w:rsid w:val="00443B6A"/>
    <w:rsid w:val="0044621B"/>
    <w:rsid w:val="004667B6"/>
    <w:rsid w:val="00470BA6"/>
    <w:rsid w:val="0048456C"/>
    <w:rsid w:val="00486FF5"/>
    <w:rsid w:val="00492863"/>
    <w:rsid w:val="00492DCB"/>
    <w:rsid w:val="00494758"/>
    <w:rsid w:val="00495013"/>
    <w:rsid w:val="00495E80"/>
    <w:rsid w:val="004961C2"/>
    <w:rsid w:val="004A36A7"/>
    <w:rsid w:val="004B10DE"/>
    <w:rsid w:val="004B1473"/>
    <w:rsid w:val="004B3DE8"/>
    <w:rsid w:val="004B47E9"/>
    <w:rsid w:val="004C5F2F"/>
    <w:rsid w:val="004D0BDD"/>
    <w:rsid w:val="004E5D6F"/>
    <w:rsid w:val="004E7DA9"/>
    <w:rsid w:val="004F4B1F"/>
    <w:rsid w:val="004F5BA5"/>
    <w:rsid w:val="00503BEE"/>
    <w:rsid w:val="00507063"/>
    <w:rsid w:val="0051005F"/>
    <w:rsid w:val="005140D3"/>
    <w:rsid w:val="00515208"/>
    <w:rsid w:val="00520588"/>
    <w:rsid w:val="00524D49"/>
    <w:rsid w:val="00526387"/>
    <w:rsid w:val="00530F86"/>
    <w:rsid w:val="00535692"/>
    <w:rsid w:val="00537952"/>
    <w:rsid w:val="00542D77"/>
    <w:rsid w:val="0054467E"/>
    <w:rsid w:val="005452AB"/>
    <w:rsid w:val="0054630E"/>
    <w:rsid w:val="005474A9"/>
    <w:rsid w:val="00547A48"/>
    <w:rsid w:val="00555E80"/>
    <w:rsid w:val="00556CE2"/>
    <w:rsid w:val="005611D2"/>
    <w:rsid w:val="0056129F"/>
    <w:rsid w:val="0056465A"/>
    <w:rsid w:val="00567A35"/>
    <w:rsid w:val="00567F3B"/>
    <w:rsid w:val="0057456A"/>
    <w:rsid w:val="00574D85"/>
    <w:rsid w:val="00576FD8"/>
    <w:rsid w:val="005778F6"/>
    <w:rsid w:val="0058031D"/>
    <w:rsid w:val="00580D38"/>
    <w:rsid w:val="00585B4D"/>
    <w:rsid w:val="00585DB5"/>
    <w:rsid w:val="00585E00"/>
    <w:rsid w:val="00587A45"/>
    <w:rsid w:val="00590615"/>
    <w:rsid w:val="00590913"/>
    <w:rsid w:val="00597BAE"/>
    <w:rsid w:val="00597D0F"/>
    <w:rsid w:val="005B08B3"/>
    <w:rsid w:val="005B3BB9"/>
    <w:rsid w:val="005B5490"/>
    <w:rsid w:val="005B5569"/>
    <w:rsid w:val="005C1DA3"/>
    <w:rsid w:val="005C7CE8"/>
    <w:rsid w:val="005D134A"/>
    <w:rsid w:val="005D54DB"/>
    <w:rsid w:val="005D7298"/>
    <w:rsid w:val="005E171C"/>
    <w:rsid w:val="005E1B6C"/>
    <w:rsid w:val="005E2740"/>
    <w:rsid w:val="005E6563"/>
    <w:rsid w:val="005F1BB8"/>
    <w:rsid w:val="005F2551"/>
    <w:rsid w:val="005F4E7E"/>
    <w:rsid w:val="00600892"/>
    <w:rsid w:val="006031CE"/>
    <w:rsid w:val="00605ABD"/>
    <w:rsid w:val="006105BC"/>
    <w:rsid w:val="0061154E"/>
    <w:rsid w:val="00611574"/>
    <w:rsid w:val="00614611"/>
    <w:rsid w:val="00617792"/>
    <w:rsid w:val="00621B52"/>
    <w:rsid w:val="00627B3D"/>
    <w:rsid w:val="00630B05"/>
    <w:rsid w:val="006336FF"/>
    <w:rsid w:val="006432C7"/>
    <w:rsid w:val="00646E34"/>
    <w:rsid w:val="00653133"/>
    <w:rsid w:val="00665A19"/>
    <w:rsid w:val="00665F5E"/>
    <w:rsid w:val="00667D69"/>
    <w:rsid w:val="00676C9F"/>
    <w:rsid w:val="0068101C"/>
    <w:rsid w:val="00690412"/>
    <w:rsid w:val="00690869"/>
    <w:rsid w:val="006919A7"/>
    <w:rsid w:val="00691E58"/>
    <w:rsid w:val="0069230E"/>
    <w:rsid w:val="006930AC"/>
    <w:rsid w:val="00697CEF"/>
    <w:rsid w:val="006A1C58"/>
    <w:rsid w:val="006A7B2B"/>
    <w:rsid w:val="006B0A67"/>
    <w:rsid w:val="006B369A"/>
    <w:rsid w:val="006B4592"/>
    <w:rsid w:val="006B6ABC"/>
    <w:rsid w:val="006B7222"/>
    <w:rsid w:val="006C0318"/>
    <w:rsid w:val="006C4420"/>
    <w:rsid w:val="006D4B1F"/>
    <w:rsid w:val="006D4CA6"/>
    <w:rsid w:val="006D6300"/>
    <w:rsid w:val="006D7C12"/>
    <w:rsid w:val="006E0189"/>
    <w:rsid w:val="006E0EE7"/>
    <w:rsid w:val="006E76CF"/>
    <w:rsid w:val="006F10D8"/>
    <w:rsid w:val="006F44B2"/>
    <w:rsid w:val="006F5326"/>
    <w:rsid w:val="006F7773"/>
    <w:rsid w:val="0070053D"/>
    <w:rsid w:val="00703C4F"/>
    <w:rsid w:val="00707AB6"/>
    <w:rsid w:val="00710D92"/>
    <w:rsid w:val="007130AF"/>
    <w:rsid w:val="00717332"/>
    <w:rsid w:val="00724F34"/>
    <w:rsid w:val="00727676"/>
    <w:rsid w:val="00732C1D"/>
    <w:rsid w:val="007406B5"/>
    <w:rsid w:val="00750069"/>
    <w:rsid w:val="007505FE"/>
    <w:rsid w:val="00754180"/>
    <w:rsid w:val="0075485B"/>
    <w:rsid w:val="00754D1F"/>
    <w:rsid w:val="00755FE7"/>
    <w:rsid w:val="00760872"/>
    <w:rsid w:val="00766EB0"/>
    <w:rsid w:val="00771F16"/>
    <w:rsid w:val="00775371"/>
    <w:rsid w:val="00775B14"/>
    <w:rsid w:val="00775D92"/>
    <w:rsid w:val="0077620E"/>
    <w:rsid w:val="00781283"/>
    <w:rsid w:val="00787375"/>
    <w:rsid w:val="00787923"/>
    <w:rsid w:val="007900EB"/>
    <w:rsid w:val="00791731"/>
    <w:rsid w:val="007938DF"/>
    <w:rsid w:val="007A0707"/>
    <w:rsid w:val="007A7A58"/>
    <w:rsid w:val="007B35C4"/>
    <w:rsid w:val="007B7131"/>
    <w:rsid w:val="007C0F38"/>
    <w:rsid w:val="007C3611"/>
    <w:rsid w:val="007C5C22"/>
    <w:rsid w:val="007D5234"/>
    <w:rsid w:val="007D6A8C"/>
    <w:rsid w:val="007E0A59"/>
    <w:rsid w:val="007E246B"/>
    <w:rsid w:val="007E2A57"/>
    <w:rsid w:val="00801F28"/>
    <w:rsid w:val="00810076"/>
    <w:rsid w:val="00813551"/>
    <w:rsid w:val="00824376"/>
    <w:rsid w:val="008252E5"/>
    <w:rsid w:val="00831C6A"/>
    <w:rsid w:val="00832F5D"/>
    <w:rsid w:val="008358BE"/>
    <w:rsid w:val="0084315A"/>
    <w:rsid w:val="00844A6B"/>
    <w:rsid w:val="008571BE"/>
    <w:rsid w:val="00857F3D"/>
    <w:rsid w:val="008621D1"/>
    <w:rsid w:val="00870E95"/>
    <w:rsid w:val="008813FA"/>
    <w:rsid w:val="00884B71"/>
    <w:rsid w:val="008854B1"/>
    <w:rsid w:val="00887653"/>
    <w:rsid w:val="00890F25"/>
    <w:rsid w:val="0089562E"/>
    <w:rsid w:val="00895F87"/>
    <w:rsid w:val="00897769"/>
    <w:rsid w:val="008A0D9B"/>
    <w:rsid w:val="008A1616"/>
    <w:rsid w:val="008A371C"/>
    <w:rsid w:val="008B3679"/>
    <w:rsid w:val="008B3766"/>
    <w:rsid w:val="008C087D"/>
    <w:rsid w:val="008C36A2"/>
    <w:rsid w:val="008C5D51"/>
    <w:rsid w:val="008C641A"/>
    <w:rsid w:val="008D13F5"/>
    <w:rsid w:val="008D24E5"/>
    <w:rsid w:val="008D2F71"/>
    <w:rsid w:val="008D3AF5"/>
    <w:rsid w:val="008D522A"/>
    <w:rsid w:val="008D5DC3"/>
    <w:rsid w:val="008E04ED"/>
    <w:rsid w:val="00903BF5"/>
    <w:rsid w:val="00903D41"/>
    <w:rsid w:val="00905B19"/>
    <w:rsid w:val="00906022"/>
    <w:rsid w:val="00906F9D"/>
    <w:rsid w:val="00912736"/>
    <w:rsid w:val="00912AC9"/>
    <w:rsid w:val="00931116"/>
    <w:rsid w:val="00932F80"/>
    <w:rsid w:val="00936544"/>
    <w:rsid w:val="009420F9"/>
    <w:rsid w:val="0094254D"/>
    <w:rsid w:val="00943B5F"/>
    <w:rsid w:val="00956202"/>
    <w:rsid w:val="00964517"/>
    <w:rsid w:val="00965694"/>
    <w:rsid w:val="00973895"/>
    <w:rsid w:val="00975A2A"/>
    <w:rsid w:val="009769AE"/>
    <w:rsid w:val="009772CF"/>
    <w:rsid w:val="009905D2"/>
    <w:rsid w:val="0099068B"/>
    <w:rsid w:val="00990E53"/>
    <w:rsid w:val="00996742"/>
    <w:rsid w:val="0099703A"/>
    <w:rsid w:val="009A6595"/>
    <w:rsid w:val="009A6BAA"/>
    <w:rsid w:val="009A7DC3"/>
    <w:rsid w:val="009B5524"/>
    <w:rsid w:val="009B73CD"/>
    <w:rsid w:val="009C19F4"/>
    <w:rsid w:val="009C5F0C"/>
    <w:rsid w:val="009D41BF"/>
    <w:rsid w:val="009E0B41"/>
    <w:rsid w:val="009E2327"/>
    <w:rsid w:val="009E38A1"/>
    <w:rsid w:val="009E7FEC"/>
    <w:rsid w:val="00A00C6D"/>
    <w:rsid w:val="00A01DC1"/>
    <w:rsid w:val="00A10D97"/>
    <w:rsid w:val="00A13566"/>
    <w:rsid w:val="00A2065F"/>
    <w:rsid w:val="00A20C55"/>
    <w:rsid w:val="00A31AAC"/>
    <w:rsid w:val="00A35766"/>
    <w:rsid w:val="00A3611F"/>
    <w:rsid w:val="00A37C6A"/>
    <w:rsid w:val="00A4165B"/>
    <w:rsid w:val="00A41B60"/>
    <w:rsid w:val="00A4484E"/>
    <w:rsid w:val="00A47C24"/>
    <w:rsid w:val="00A515C5"/>
    <w:rsid w:val="00A54221"/>
    <w:rsid w:val="00A55237"/>
    <w:rsid w:val="00A65527"/>
    <w:rsid w:val="00A7684A"/>
    <w:rsid w:val="00A81148"/>
    <w:rsid w:val="00A83116"/>
    <w:rsid w:val="00A83479"/>
    <w:rsid w:val="00A863F0"/>
    <w:rsid w:val="00A91369"/>
    <w:rsid w:val="00A91B8F"/>
    <w:rsid w:val="00A95782"/>
    <w:rsid w:val="00AA0C05"/>
    <w:rsid w:val="00AA0F26"/>
    <w:rsid w:val="00AA38EF"/>
    <w:rsid w:val="00AB4D60"/>
    <w:rsid w:val="00AB7C67"/>
    <w:rsid w:val="00AC14CA"/>
    <w:rsid w:val="00AC501B"/>
    <w:rsid w:val="00AD09B7"/>
    <w:rsid w:val="00AD0D53"/>
    <w:rsid w:val="00AD0E9C"/>
    <w:rsid w:val="00AD596B"/>
    <w:rsid w:val="00AF0158"/>
    <w:rsid w:val="00AF1065"/>
    <w:rsid w:val="00AF189A"/>
    <w:rsid w:val="00AF2F77"/>
    <w:rsid w:val="00AF3CB0"/>
    <w:rsid w:val="00B01715"/>
    <w:rsid w:val="00B02F54"/>
    <w:rsid w:val="00B1013C"/>
    <w:rsid w:val="00B1252F"/>
    <w:rsid w:val="00B16FD5"/>
    <w:rsid w:val="00B211A6"/>
    <w:rsid w:val="00B30B3D"/>
    <w:rsid w:val="00B31047"/>
    <w:rsid w:val="00B33D0D"/>
    <w:rsid w:val="00B40BC9"/>
    <w:rsid w:val="00B426ED"/>
    <w:rsid w:val="00B4597E"/>
    <w:rsid w:val="00B50FE5"/>
    <w:rsid w:val="00B55AC9"/>
    <w:rsid w:val="00B57D35"/>
    <w:rsid w:val="00B72399"/>
    <w:rsid w:val="00B73DE5"/>
    <w:rsid w:val="00B801DB"/>
    <w:rsid w:val="00B86669"/>
    <w:rsid w:val="00B92D2B"/>
    <w:rsid w:val="00B973D4"/>
    <w:rsid w:val="00BA139C"/>
    <w:rsid w:val="00BA3CFB"/>
    <w:rsid w:val="00BA592E"/>
    <w:rsid w:val="00BA76BF"/>
    <w:rsid w:val="00BB3CF5"/>
    <w:rsid w:val="00BC1AEB"/>
    <w:rsid w:val="00BD0180"/>
    <w:rsid w:val="00BD28CC"/>
    <w:rsid w:val="00BD4C53"/>
    <w:rsid w:val="00BE1159"/>
    <w:rsid w:val="00BE5DAB"/>
    <w:rsid w:val="00BE64EB"/>
    <w:rsid w:val="00BF1162"/>
    <w:rsid w:val="00BF1C1A"/>
    <w:rsid w:val="00BF44DB"/>
    <w:rsid w:val="00BF5266"/>
    <w:rsid w:val="00BF72D3"/>
    <w:rsid w:val="00C03DAD"/>
    <w:rsid w:val="00C1113C"/>
    <w:rsid w:val="00C14DEA"/>
    <w:rsid w:val="00C200F9"/>
    <w:rsid w:val="00C20FD8"/>
    <w:rsid w:val="00C21006"/>
    <w:rsid w:val="00C2451E"/>
    <w:rsid w:val="00C3164F"/>
    <w:rsid w:val="00C31CC1"/>
    <w:rsid w:val="00C437CB"/>
    <w:rsid w:val="00C44031"/>
    <w:rsid w:val="00C4496E"/>
    <w:rsid w:val="00C5339A"/>
    <w:rsid w:val="00C55669"/>
    <w:rsid w:val="00C61270"/>
    <w:rsid w:val="00C61479"/>
    <w:rsid w:val="00C65B15"/>
    <w:rsid w:val="00C660F9"/>
    <w:rsid w:val="00C6695A"/>
    <w:rsid w:val="00C7440C"/>
    <w:rsid w:val="00C76097"/>
    <w:rsid w:val="00C77AD1"/>
    <w:rsid w:val="00C93633"/>
    <w:rsid w:val="00C96F69"/>
    <w:rsid w:val="00CB3CBF"/>
    <w:rsid w:val="00CB6DC4"/>
    <w:rsid w:val="00CC142C"/>
    <w:rsid w:val="00CC3516"/>
    <w:rsid w:val="00CC6197"/>
    <w:rsid w:val="00CD68D2"/>
    <w:rsid w:val="00CE3AA4"/>
    <w:rsid w:val="00CF1DF1"/>
    <w:rsid w:val="00CF27A0"/>
    <w:rsid w:val="00CF79E5"/>
    <w:rsid w:val="00D045A9"/>
    <w:rsid w:val="00D218D6"/>
    <w:rsid w:val="00D21AB2"/>
    <w:rsid w:val="00D313B6"/>
    <w:rsid w:val="00D32076"/>
    <w:rsid w:val="00D359D1"/>
    <w:rsid w:val="00D35BDA"/>
    <w:rsid w:val="00D45769"/>
    <w:rsid w:val="00D46E8C"/>
    <w:rsid w:val="00D50808"/>
    <w:rsid w:val="00D54C74"/>
    <w:rsid w:val="00D67F49"/>
    <w:rsid w:val="00D74356"/>
    <w:rsid w:val="00D81D22"/>
    <w:rsid w:val="00D834D0"/>
    <w:rsid w:val="00D85457"/>
    <w:rsid w:val="00D85A2E"/>
    <w:rsid w:val="00D85AD0"/>
    <w:rsid w:val="00D96E52"/>
    <w:rsid w:val="00DA0DF6"/>
    <w:rsid w:val="00DB0113"/>
    <w:rsid w:val="00DB6C8A"/>
    <w:rsid w:val="00DC0E60"/>
    <w:rsid w:val="00DC2A02"/>
    <w:rsid w:val="00DD0084"/>
    <w:rsid w:val="00DD1023"/>
    <w:rsid w:val="00DD7344"/>
    <w:rsid w:val="00DD7D3E"/>
    <w:rsid w:val="00DE16AC"/>
    <w:rsid w:val="00DE2042"/>
    <w:rsid w:val="00DE355D"/>
    <w:rsid w:val="00DE3BC6"/>
    <w:rsid w:val="00DE7CCC"/>
    <w:rsid w:val="00DF3DBE"/>
    <w:rsid w:val="00DF49EE"/>
    <w:rsid w:val="00DF7A42"/>
    <w:rsid w:val="00E02486"/>
    <w:rsid w:val="00E033B4"/>
    <w:rsid w:val="00E034BC"/>
    <w:rsid w:val="00E03C67"/>
    <w:rsid w:val="00E04D57"/>
    <w:rsid w:val="00E14067"/>
    <w:rsid w:val="00E16B78"/>
    <w:rsid w:val="00E171D4"/>
    <w:rsid w:val="00E2332A"/>
    <w:rsid w:val="00E27A44"/>
    <w:rsid w:val="00E32D72"/>
    <w:rsid w:val="00E41972"/>
    <w:rsid w:val="00E41A1D"/>
    <w:rsid w:val="00E45394"/>
    <w:rsid w:val="00E53406"/>
    <w:rsid w:val="00E544C7"/>
    <w:rsid w:val="00E573CA"/>
    <w:rsid w:val="00E57F60"/>
    <w:rsid w:val="00E60161"/>
    <w:rsid w:val="00E613FA"/>
    <w:rsid w:val="00E620E1"/>
    <w:rsid w:val="00E62D01"/>
    <w:rsid w:val="00E65DC3"/>
    <w:rsid w:val="00E66D9F"/>
    <w:rsid w:val="00E73074"/>
    <w:rsid w:val="00E81EA5"/>
    <w:rsid w:val="00E86A50"/>
    <w:rsid w:val="00E912C3"/>
    <w:rsid w:val="00E96C16"/>
    <w:rsid w:val="00EA3C14"/>
    <w:rsid w:val="00EA514B"/>
    <w:rsid w:val="00EA686C"/>
    <w:rsid w:val="00EB1A57"/>
    <w:rsid w:val="00EB2F8D"/>
    <w:rsid w:val="00EB78FD"/>
    <w:rsid w:val="00EC2968"/>
    <w:rsid w:val="00ED1CCA"/>
    <w:rsid w:val="00ED23C4"/>
    <w:rsid w:val="00ED319D"/>
    <w:rsid w:val="00ED4157"/>
    <w:rsid w:val="00ED58D6"/>
    <w:rsid w:val="00ED5BFC"/>
    <w:rsid w:val="00ED75EA"/>
    <w:rsid w:val="00EE00C1"/>
    <w:rsid w:val="00EE3C34"/>
    <w:rsid w:val="00EE4FE4"/>
    <w:rsid w:val="00EE5AA1"/>
    <w:rsid w:val="00EF1A8F"/>
    <w:rsid w:val="00EF208D"/>
    <w:rsid w:val="00EF2EEE"/>
    <w:rsid w:val="00EF4F0A"/>
    <w:rsid w:val="00F16B51"/>
    <w:rsid w:val="00F326A9"/>
    <w:rsid w:val="00F329C6"/>
    <w:rsid w:val="00F32E81"/>
    <w:rsid w:val="00F37747"/>
    <w:rsid w:val="00F43D25"/>
    <w:rsid w:val="00F457D4"/>
    <w:rsid w:val="00F46A7C"/>
    <w:rsid w:val="00F503CE"/>
    <w:rsid w:val="00F52100"/>
    <w:rsid w:val="00F53FB0"/>
    <w:rsid w:val="00F564B1"/>
    <w:rsid w:val="00F62E76"/>
    <w:rsid w:val="00F746D9"/>
    <w:rsid w:val="00F81020"/>
    <w:rsid w:val="00F82F35"/>
    <w:rsid w:val="00F841D1"/>
    <w:rsid w:val="00F96F16"/>
    <w:rsid w:val="00FA190B"/>
    <w:rsid w:val="00FA6F21"/>
    <w:rsid w:val="00FB2371"/>
    <w:rsid w:val="00FB28DF"/>
    <w:rsid w:val="00FB3584"/>
    <w:rsid w:val="00FB477C"/>
    <w:rsid w:val="00FC3C39"/>
    <w:rsid w:val="00FD2A59"/>
    <w:rsid w:val="00FD31F8"/>
    <w:rsid w:val="00FD69C3"/>
    <w:rsid w:val="00FD7AE3"/>
    <w:rsid w:val="00FE4B05"/>
    <w:rsid w:val="00FF6AC7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64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1A5E3A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A5E3A"/>
    <w:pPr>
      <w:keepNext/>
      <w:tabs>
        <w:tab w:val="num" w:pos="643"/>
      </w:tabs>
      <w:ind w:left="643" w:hanging="360"/>
      <w:jc w:val="center"/>
      <w:outlineLvl w:val="0"/>
    </w:pPr>
    <w:rPr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A5E3A"/>
    <w:pPr>
      <w:keepNext/>
      <w:tabs>
        <w:tab w:val="num" w:pos="0"/>
      </w:tabs>
      <w:outlineLvl w:val="1"/>
    </w:pPr>
    <w:rPr>
      <w:rFonts w:ascii="Century Schoolbook" w:hAnsi="Century Schoolbook" w:cs="Century Schoolbook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A5E3A"/>
    <w:pPr>
      <w:keepNext/>
      <w:tabs>
        <w:tab w:val="num" w:pos="0"/>
      </w:tabs>
      <w:jc w:val="center"/>
      <w:outlineLvl w:val="2"/>
    </w:pPr>
    <w:rPr>
      <w:rFonts w:ascii="Century Schoolbook" w:hAnsi="Century Schoolbook" w:cs="Century Schoolbook"/>
      <w:b/>
      <w:bCs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A5E3A"/>
    <w:pPr>
      <w:keepNext/>
      <w:tabs>
        <w:tab w:val="num" w:pos="0"/>
      </w:tabs>
      <w:jc w:val="center"/>
      <w:outlineLvl w:val="3"/>
    </w:pPr>
    <w:rPr>
      <w:rFonts w:ascii="Century Schoolbook" w:hAnsi="Century Schoolbook" w:cs="Century Schoolbook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A5E3A"/>
    <w:pPr>
      <w:keepNext/>
      <w:tabs>
        <w:tab w:val="num" w:pos="0"/>
      </w:tabs>
      <w:jc w:val="center"/>
      <w:outlineLvl w:val="4"/>
    </w:pPr>
    <w:rPr>
      <w:rFonts w:ascii="Century Schoolbook" w:hAnsi="Century Schoolbook" w:cs="Century Schoolbook"/>
      <w:b/>
      <w:bCs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A5E3A"/>
    <w:pPr>
      <w:keepNext/>
      <w:tabs>
        <w:tab w:val="num" w:pos="0"/>
      </w:tabs>
      <w:jc w:val="both"/>
      <w:outlineLvl w:val="5"/>
    </w:pPr>
    <w:rPr>
      <w:rFonts w:ascii="Century Schoolbook" w:hAnsi="Century Schoolbook" w:cs="Century Schoolbook"/>
      <w:sz w:val="24"/>
      <w:szCs w:val="24"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A5E3A"/>
    <w:pPr>
      <w:keepNext/>
      <w:tabs>
        <w:tab w:val="num" w:pos="0"/>
      </w:tabs>
      <w:jc w:val="both"/>
      <w:outlineLvl w:val="6"/>
    </w:pPr>
    <w:rPr>
      <w:rFonts w:ascii="Century Schoolbook" w:hAnsi="Century Schoolbook" w:cs="Century Schoolbook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A5E3A"/>
    <w:pPr>
      <w:keepNext/>
      <w:tabs>
        <w:tab w:val="num" w:pos="0"/>
      </w:tabs>
      <w:outlineLvl w:val="7"/>
    </w:pPr>
    <w:rPr>
      <w:rFonts w:ascii="Century Schoolbook" w:hAnsi="Century Schoolbook" w:cs="Century Schoolbook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A5E3A"/>
    <w:pPr>
      <w:keepNext/>
      <w:tabs>
        <w:tab w:val="num" w:pos="0"/>
      </w:tabs>
      <w:ind w:left="142" w:right="140"/>
      <w:outlineLvl w:val="8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A5E3A"/>
    <w:rPr>
      <w:sz w:val="32"/>
      <w:szCs w:val="32"/>
      <w:lang w:eastAsia="zh-CN"/>
    </w:rPr>
  </w:style>
  <w:style w:type="character" w:customStyle="1" w:styleId="Nagwek2Znak">
    <w:name w:val="Nagłówek 2 Znak"/>
    <w:link w:val="Nagwek2"/>
    <w:uiPriority w:val="99"/>
    <w:locked/>
    <w:rsid w:val="0023604C"/>
    <w:rPr>
      <w:rFonts w:ascii="Century Schoolbook" w:hAnsi="Century Schoolbook" w:cs="Century Schoolbook"/>
      <w:sz w:val="28"/>
      <w:szCs w:val="28"/>
      <w:lang w:eastAsia="zh-CN"/>
    </w:rPr>
  </w:style>
  <w:style w:type="character" w:customStyle="1" w:styleId="Nagwek3Znak">
    <w:name w:val="Nagłówek 3 Znak"/>
    <w:link w:val="Nagwek3"/>
    <w:uiPriority w:val="99"/>
    <w:locked/>
    <w:rsid w:val="0023604C"/>
    <w:rPr>
      <w:rFonts w:ascii="Century Schoolbook" w:hAnsi="Century Schoolbook" w:cs="Century Schoolbook"/>
      <w:b/>
      <w:bCs/>
      <w:sz w:val="22"/>
      <w:szCs w:val="22"/>
      <w:lang w:eastAsia="zh-CN"/>
    </w:rPr>
  </w:style>
  <w:style w:type="character" w:customStyle="1" w:styleId="Nagwek4Znak">
    <w:name w:val="Nagłówek 4 Znak"/>
    <w:link w:val="Nagwek4"/>
    <w:uiPriority w:val="99"/>
    <w:locked/>
    <w:rsid w:val="0023604C"/>
    <w:rPr>
      <w:rFonts w:ascii="Century Schoolbook" w:hAnsi="Century Schoolbook" w:cs="Century Schoolbook"/>
      <w:sz w:val="24"/>
      <w:szCs w:val="24"/>
      <w:lang w:eastAsia="zh-CN"/>
    </w:rPr>
  </w:style>
  <w:style w:type="character" w:customStyle="1" w:styleId="Nagwek5Znak">
    <w:name w:val="Nagłówek 5 Znak"/>
    <w:link w:val="Nagwek5"/>
    <w:uiPriority w:val="99"/>
    <w:locked/>
    <w:rsid w:val="0023604C"/>
    <w:rPr>
      <w:rFonts w:ascii="Century Schoolbook" w:hAnsi="Century Schoolbook" w:cs="Century Schoolbook"/>
      <w:b/>
      <w:bCs/>
      <w:i/>
      <w:iCs/>
      <w:sz w:val="22"/>
      <w:szCs w:val="22"/>
      <w:lang w:eastAsia="zh-CN"/>
    </w:rPr>
  </w:style>
  <w:style w:type="character" w:customStyle="1" w:styleId="Nagwek6Znak">
    <w:name w:val="Nagłówek 6 Znak"/>
    <w:link w:val="Nagwek6"/>
    <w:uiPriority w:val="99"/>
    <w:locked/>
    <w:rsid w:val="0023604C"/>
    <w:rPr>
      <w:rFonts w:ascii="Century Schoolbook" w:hAnsi="Century Schoolbook" w:cs="Century Schoolbook"/>
      <w:sz w:val="24"/>
      <w:szCs w:val="24"/>
      <w:u w:val="single"/>
      <w:lang w:eastAsia="zh-CN"/>
    </w:rPr>
  </w:style>
  <w:style w:type="character" w:customStyle="1" w:styleId="Nagwek7Znak">
    <w:name w:val="Nagłówek 7 Znak"/>
    <w:link w:val="Nagwek7"/>
    <w:uiPriority w:val="99"/>
    <w:locked/>
    <w:rsid w:val="0023604C"/>
    <w:rPr>
      <w:rFonts w:ascii="Century Schoolbook" w:hAnsi="Century Schoolbook" w:cs="Century Schoolbook"/>
      <w:b/>
      <w:bCs/>
      <w:sz w:val="22"/>
      <w:szCs w:val="22"/>
      <w:lang w:eastAsia="zh-CN"/>
    </w:rPr>
  </w:style>
  <w:style w:type="character" w:customStyle="1" w:styleId="Nagwek8Znak">
    <w:name w:val="Nagłówek 8 Znak"/>
    <w:link w:val="Nagwek8"/>
    <w:uiPriority w:val="99"/>
    <w:locked/>
    <w:rsid w:val="0023604C"/>
    <w:rPr>
      <w:rFonts w:ascii="Century Schoolbook" w:hAnsi="Century Schoolbook" w:cs="Century Schoolbook"/>
      <w:sz w:val="24"/>
      <w:szCs w:val="24"/>
      <w:lang w:eastAsia="zh-CN"/>
    </w:rPr>
  </w:style>
  <w:style w:type="character" w:customStyle="1" w:styleId="Nagwek9Znak">
    <w:name w:val="Nagłówek 9 Znak"/>
    <w:link w:val="Nagwek9"/>
    <w:uiPriority w:val="99"/>
    <w:locked/>
    <w:rsid w:val="0023604C"/>
    <w:rPr>
      <w:rFonts w:ascii="Arial" w:hAnsi="Arial" w:cs="Arial"/>
      <w:sz w:val="24"/>
      <w:szCs w:val="24"/>
      <w:lang w:eastAsia="zh-CN"/>
    </w:rPr>
  </w:style>
  <w:style w:type="character" w:customStyle="1" w:styleId="WW8Num1z0">
    <w:name w:val="WW8Num1z0"/>
    <w:uiPriority w:val="99"/>
    <w:rsid w:val="001A5E3A"/>
  </w:style>
  <w:style w:type="character" w:customStyle="1" w:styleId="WW8Num1z1">
    <w:name w:val="WW8Num1z1"/>
    <w:uiPriority w:val="99"/>
    <w:rsid w:val="001A5E3A"/>
  </w:style>
  <w:style w:type="character" w:customStyle="1" w:styleId="WW8Num1z2">
    <w:name w:val="WW8Num1z2"/>
    <w:uiPriority w:val="99"/>
    <w:rsid w:val="001A5E3A"/>
  </w:style>
  <w:style w:type="character" w:customStyle="1" w:styleId="WW8Num1z3">
    <w:name w:val="WW8Num1z3"/>
    <w:uiPriority w:val="99"/>
    <w:rsid w:val="001A5E3A"/>
  </w:style>
  <w:style w:type="character" w:customStyle="1" w:styleId="WW8Num1z4">
    <w:name w:val="WW8Num1z4"/>
    <w:uiPriority w:val="99"/>
    <w:rsid w:val="001A5E3A"/>
  </w:style>
  <w:style w:type="character" w:customStyle="1" w:styleId="WW8Num1z5">
    <w:name w:val="WW8Num1z5"/>
    <w:uiPriority w:val="99"/>
    <w:rsid w:val="001A5E3A"/>
  </w:style>
  <w:style w:type="character" w:customStyle="1" w:styleId="WW8Num1z6">
    <w:name w:val="WW8Num1z6"/>
    <w:uiPriority w:val="99"/>
    <w:rsid w:val="001A5E3A"/>
  </w:style>
  <w:style w:type="character" w:customStyle="1" w:styleId="WW8Num1z7">
    <w:name w:val="WW8Num1z7"/>
    <w:uiPriority w:val="99"/>
    <w:rsid w:val="001A5E3A"/>
  </w:style>
  <w:style w:type="character" w:customStyle="1" w:styleId="WW8Num1z8">
    <w:name w:val="WW8Num1z8"/>
    <w:uiPriority w:val="99"/>
    <w:rsid w:val="001A5E3A"/>
  </w:style>
  <w:style w:type="character" w:customStyle="1" w:styleId="WW8Num2z0">
    <w:name w:val="WW8Num2z0"/>
    <w:uiPriority w:val="99"/>
    <w:rsid w:val="001A5E3A"/>
    <w:rPr>
      <w:rFonts w:ascii="Wingdings" w:hAnsi="Wingdings" w:cs="Wingdings"/>
      <w:color w:val="000000"/>
      <w:sz w:val="22"/>
      <w:szCs w:val="22"/>
    </w:rPr>
  </w:style>
  <w:style w:type="character" w:customStyle="1" w:styleId="WW8Num3z0">
    <w:name w:val="WW8Num3z0"/>
    <w:uiPriority w:val="99"/>
    <w:rsid w:val="001A5E3A"/>
    <w:rPr>
      <w:rFonts w:ascii="Wingdings" w:hAnsi="Wingdings" w:cs="Wingdings"/>
      <w:sz w:val="22"/>
      <w:szCs w:val="22"/>
    </w:rPr>
  </w:style>
  <w:style w:type="character" w:customStyle="1" w:styleId="WW8Num4z0">
    <w:name w:val="WW8Num4z0"/>
    <w:uiPriority w:val="99"/>
    <w:rsid w:val="001A5E3A"/>
    <w:rPr>
      <w:rFonts w:ascii="Wingdings" w:hAnsi="Wingdings" w:cs="Wingdings"/>
    </w:rPr>
  </w:style>
  <w:style w:type="character" w:customStyle="1" w:styleId="WW8Num5z0">
    <w:name w:val="WW8Num5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5z2">
    <w:name w:val="WW8Num5z2"/>
    <w:uiPriority w:val="99"/>
    <w:rsid w:val="001A5E3A"/>
  </w:style>
  <w:style w:type="character" w:customStyle="1" w:styleId="WW8Num6z0">
    <w:name w:val="WW8Num6z0"/>
    <w:uiPriority w:val="99"/>
    <w:rsid w:val="001A5E3A"/>
    <w:rPr>
      <w:rFonts w:ascii="Wingdings" w:hAnsi="Wingdings" w:cs="Wingdings"/>
    </w:rPr>
  </w:style>
  <w:style w:type="character" w:customStyle="1" w:styleId="WW8Num7z0">
    <w:name w:val="WW8Num7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8z0">
    <w:name w:val="WW8Num8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8z2">
    <w:name w:val="WW8Num8z2"/>
    <w:uiPriority w:val="99"/>
    <w:rsid w:val="001A5E3A"/>
  </w:style>
  <w:style w:type="character" w:customStyle="1" w:styleId="WW8Num6z1">
    <w:name w:val="WW8Num6z1"/>
    <w:uiPriority w:val="99"/>
    <w:rsid w:val="001A5E3A"/>
  </w:style>
  <w:style w:type="character" w:customStyle="1" w:styleId="WW8Num9z0">
    <w:name w:val="WW8Num9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10z0">
    <w:name w:val="WW8Num10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10z2">
    <w:name w:val="WW8Num10z2"/>
    <w:uiPriority w:val="99"/>
    <w:rsid w:val="001A5E3A"/>
  </w:style>
  <w:style w:type="character" w:customStyle="1" w:styleId="WW8Num5z1">
    <w:name w:val="WW8Num5z1"/>
    <w:uiPriority w:val="99"/>
    <w:rsid w:val="001A5E3A"/>
    <w:rPr>
      <w:b/>
      <w:bCs/>
      <w:color w:val="auto"/>
      <w:sz w:val="28"/>
      <w:szCs w:val="28"/>
    </w:rPr>
  </w:style>
  <w:style w:type="character" w:customStyle="1" w:styleId="WW8Num5z3">
    <w:name w:val="WW8Num5z3"/>
    <w:uiPriority w:val="99"/>
    <w:rsid w:val="001A5E3A"/>
  </w:style>
  <w:style w:type="character" w:customStyle="1" w:styleId="WW8Num5z4">
    <w:name w:val="WW8Num5z4"/>
    <w:uiPriority w:val="99"/>
    <w:rsid w:val="001A5E3A"/>
  </w:style>
  <w:style w:type="character" w:customStyle="1" w:styleId="WW8Num5z5">
    <w:name w:val="WW8Num5z5"/>
    <w:uiPriority w:val="99"/>
    <w:rsid w:val="001A5E3A"/>
  </w:style>
  <w:style w:type="character" w:customStyle="1" w:styleId="WW8Num5z6">
    <w:name w:val="WW8Num5z6"/>
    <w:uiPriority w:val="99"/>
    <w:rsid w:val="001A5E3A"/>
  </w:style>
  <w:style w:type="character" w:customStyle="1" w:styleId="WW8Num5z7">
    <w:name w:val="WW8Num5z7"/>
    <w:uiPriority w:val="99"/>
    <w:rsid w:val="001A5E3A"/>
  </w:style>
  <w:style w:type="character" w:customStyle="1" w:styleId="WW8Num5z8">
    <w:name w:val="WW8Num5z8"/>
    <w:uiPriority w:val="99"/>
    <w:rsid w:val="001A5E3A"/>
  </w:style>
  <w:style w:type="character" w:customStyle="1" w:styleId="WW8Num7z1">
    <w:name w:val="WW8Num7z1"/>
    <w:uiPriority w:val="99"/>
    <w:rsid w:val="001A5E3A"/>
    <w:rPr>
      <w:rFonts w:ascii="Courier New" w:hAnsi="Courier New" w:cs="Courier New"/>
    </w:rPr>
  </w:style>
  <w:style w:type="character" w:customStyle="1" w:styleId="WW8Num7z3">
    <w:name w:val="WW8Num7z3"/>
    <w:uiPriority w:val="99"/>
    <w:rsid w:val="001A5E3A"/>
    <w:rPr>
      <w:rFonts w:ascii="Symbol" w:hAnsi="Symbol" w:cs="Symbol"/>
    </w:rPr>
  </w:style>
  <w:style w:type="character" w:customStyle="1" w:styleId="WW8Num8z1">
    <w:name w:val="WW8Num8z1"/>
    <w:uiPriority w:val="99"/>
    <w:rsid w:val="001A5E3A"/>
    <w:rPr>
      <w:rFonts w:ascii="Courier New" w:hAnsi="Courier New" w:cs="Courier New"/>
    </w:rPr>
  </w:style>
  <w:style w:type="character" w:customStyle="1" w:styleId="WW8Num8z3">
    <w:name w:val="WW8Num8z3"/>
    <w:uiPriority w:val="99"/>
    <w:rsid w:val="001A5E3A"/>
    <w:rPr>
      <w:rFonts w:ascii="Symbol" w:hAnsi="Symbol" w:cs="Symbol"/>
    </w:rPr>
  </w:style>
  <w:style w:type="character" w:customStyle="1" w:styleId="WW8Num9z1">
    <w:name w:val="WW8Num9z1"/>
    <w:uiPriority w:val="99"/>
    <w:rsid w:val="001A5E3A"/>
    <w:rPr>
      <w:rFonts w:ascii="Courier New" w:hAnsi="Courier New" w:cs="Courier New"/>
    </w:rPr>
  </w:style>
  <w:style w:type="character" w:customStyle="1" w:styleId="WW8Num9z2">
    <w:name w:val="WW8Num9z2"/>
    <w:uiPriority w:val="99"/>
    <w:rsid w:val="001A5E3A"/>
    <w:rPr>
      <w:rFonts w:ascii="Wingdings" w:hAnsi="Wingdings" w:cs="Wingdings"/>
    </w:rPr>
  </w:style>
  <w:style w:type="character" w:customStyle="1" w:styleId="WW8Num10z1">
    <w:name w:val="WW8Num10z1"/>
    <w:uiPriority w:val="99"/>
    <w:rsid w:val="001A5E3A"/>
    <w:rPr>
      <w:rFonts w:ascii="Courier New" w:hAnsi="Courier New" w:cs="Courier New"/>
    </w:rPr>
  </w:style>
  <w:style w:type="character" w:customStyle="1" w:styleId="WW8Num10z3">
    <w:name w:val="WW8Num10z3"/>
    <w:uiPriority w:val="99"/>
    <w:rsid w:val="001A5E3A"/>
    <w:rPr>
      <w:rFonts w:ascii="Symbol" w:hAnsi="Symbol" w:cs="Symbol"/>
    </w:rPr>
  </w:style>
  <w:style w:type="character" w:customStyle="1" w:styleId="WW8Num11z0">
    <w:name w:val="WW8Num11z0"/>
    <w:uiPriority w:val="99"/>
    <w:rsid w:val="001A5E3A"/>
  </w:style>
  <w:style w:type="character" w:customStyle="1" w:styleId="WW8Num11z1">
    <w:name w:val="WW8Num11z1"/>
    <w:uiPriority w:val="99"/>
    <w:rsid w:val="001A5E3A"/>
  </w:style>
  <w:style w:type="character" w:customStyle="1" w:styleId="WW8Num12z0">
    <w:name w:val="WW8Num12z0"/>
    <w:uiPriority w:val="99"/>
    <w:rsid w:val="001A5E3A"/>
  </w:style>
  <w:style w:type="character" w:customStyle="1" w:styleId="WW8Num12z1">
    <w:name w:val="WW8Num12z1"/>
    <w:uiPriority w:val="99"/>
    <w:rsid w:val="001A5E3A"/>
  </w:style>
  <w:style w:type="character" w:customStyle="1" w:styleId="WW8Num13z0">
    <w:name w:val="WW8Num13z0"/>
    <w:uiPriority w:val="99"/>
    <w:rsid w:val="001A5E3A"/>
    <w:rPr>
      <w:rFonts w:ascii="Wingdings" w:hAnsi="Wingdings" w:cs="Wingdings"/>
    </w:rPr>
  </w:style>
  <w:style w:type="character" w:customStyle="1" w:styleId="WW8Num13z1">
    <w:name w:val="WW8Num13z1"/>
    <w:uiPriority w:val="99"/>
    <w:rsid w:val="001A5E3A"/>
    <w:rPr>
      <w:rFonts w:ascii="Courier New" w:hAnsi="Courier New" w:cs="Courier New"/>
    </w:rPr>
  </w:style>
  <w:style w:type="character" w:customStyle="1" w:styleId="WW8Num13z3">
    <w:name w:val="WW8Num13z3"/>
    <w:uiPriority w:val="99"/>
    <w:rsid w:val="001A5E3A"/>
    <w:rPr>
      <w:rFonts w:ascii="Symbol" w:hAnsi="Symbol" w:cs="Symbol"/>
    </w:rPr>
  </w:style>
  <w:style w:type="character" w:customStyle="1" w:styleId="WW8Num14z0">
    <w:name w:val="WW8Num14z0"/>
    <w:uiPriority w:val="99"/>
    <w:rsid w:val="001A5E3A"/>
    <w:rPr>
      <w:rFonts w:ascii="Wingdings" w:hAnsi="Wingdings" w:cs="Wingdings"/>
    </w:rPr>
  </w:style>
  <w:style w:type="character" w:customStyle="1" w:styleId="WW8Num14z1">
    <w:name w:val="WW8Num14z1"/>
    <w:uiPriority w:val="99"/>
    <w:rsid w:val="001A5E3A"/>
    <w:rPr>
      <w:rFonts w:ascii="Courier New" w:hAnsi="Courier New" w:cs="Courier New"/>
    </w:rPr>
  </w:style>
  <w:style w:type="character" w:customStyle="1" w:styleId="WW8Num14z3">
    <w:name w:val="WW8Num14z3"/>
    <w:uiPriority w:val="99"/>
    <w:rsid w:val="001A5E3A"/>
    <w:rPr>
      <w:rFonts w:ascii="Symbol" w:hAnsi="Symbol" w:cs="Symbol"/>
    </w:rPr>
  </w:style>
  <w:style w:type="character" w:customStyle="1" w:styleId="WW8Num15z0">
    <w:name w:val="WW8Num15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15z1">
    <w:name w:val="WW8Num15z1"/>
    <w:uiPriority w:val="99"/>
    <w:rsid w:val="001A5E3A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1A5E3A"/>
    <w:rPr>
      <w:rFonts w:ascii="Wingdings" w:hAnsi="Wingdings" w:cs="Wingdings"/>
    </w:rPr>
  </w:style>
  <w:style w:type="character" w:customStyle="1" w:styleId="WW8Num16z0">
    <w:name w:val="WW8Num16z0"/>
    <w:uiPriority w:val="99"/>
    <w:rsid w:val="001A5E3A"/>
  </w:style>
  <w:style w:type="character" w:customStyle="1" w:styleId="WW8Num16z1">
    <w:name w:val="WW8Num16z1"/>
    <w:uiPriority w:val="99"/>
    <w:rsid w:val="001A5E3A"/>
  </w:style>
  <w:style w:type="character" w:customStyle="1" w:styleId="WW8Num16z2">
    <w:name w:val="WW8Num16z2"/>
    <w:uiPriority w:val="99"/>
    <w:rsid w:val="001A5E3A"/>
  </w:style>
  <w:style w:type="character" w:customStyle="1" w:styleId="WW8Num16z3">
    <w:name w:val="WW8Num16z3"/>
    <w:uiPriority w:val="99"/>
    <w:rsid w:val="001A5E3A"/>
  </w:style>
  <w:style w:type="character" w:customStyle="1" w:styleId="WW8Num16z4">
    <w:name w:val="WW8Num16z4"/>
    <w:uiPriority w:val="99"/>
    <w:rsid w:val="001A5E3A"/>
  </w:style>
  <w:style w:type="character" w:customStyle="1" w:styleId="WW8Num16z5">
    <w:name w:val="WW8Num16z5"/>
    <w:uiPriority w:val="99"/>
    <w:rsid w:val="001A5E3A"/>
  </w:style>
  <w:style w:type="character" w:customStyle="1" w:styleId="WW8Num16z6">
    <w:name w:val="WW8Num16z6"/>
    <w:uiPriority w:val="99"/>
    <w:rsid w:val="001A5E3A"/>
  </w:style>
  <w:style w:type="character" w:customStyle="1" w:styleId="WW8Num16z7">
    <w:name w:val="WW8Num16z7"/>
    <w:uiPriority w:val="99"/>
    <w:rsid w:val="001A5E3A"/>
  </w:style>
  <w:style w:type="character" w:customStyle="1" w:styleId="WW8Num16z8">
    <w:name w:val="WW8Num16z8"/>
    <w:uiPriority w:val="99"/>
    <w:rsid w:val="001A5E3A"/>
  </w:style>
  <w:style w:type="character" w:customStyle="1" w:styleId="WW8NumSt9z0">
    <w:name w:val="WW8NumSt9z0"/>
    <w:uiPriority w:val="99"/>
    <w:rsid w:val="001A5E3A"/>
    <w:rPr>
      <w:rFonts w:ascii="Bookman Old Style" w:hAnsi="Bookman Old Style" w:cs="Bookman Old Style"/>
      <w:sz w:val="24"/>
      <w:szCs w:val="24"/>
    </w:rPr>
  </w:style>
  <w:style w:type="character" w:customStyle="1" w:styleId="Domylnaczcionkaakapitu1">
    <w:name w:val="Domyślna czcionka akapitu1"/>
    <w:uiPriority w:val="99"/>
    <w:rsid w:val="001A5E3A"/>
  </w:style>
  <w:style w:type="character" w:customStyle="1" w:styleId="HeadMI1ZnakZnak">
    <w:name w:val="HeadMI 1 Znak Znak"/>
    <w:uiPriority w:val="99"/>
    <w:rsid w:val="001A5E3A"/>
    <w:rPr>
      <w:sz w:val="32"/>
      <w:szCs w:val="32"/>
    </w:rPr>
  </w:style>
  <w:style w:type="character" w:customStyle="1" w:styleId="ZnakZnak19">
    <w:name w:val="Znak Znak19"/>
    <w:uiPriority w:val="99"/>
    <w:rsid w:val="001A5E3A"/>
    <w:rPr>
      <w:rFonts w:ascii="Century Schoolbook" w:hAnsi="Century Schoolbook" w:cs="Century Schoolbook"/>
      <w:sz w:val="28"/>
      <w:szCs w:val="28"/>
    </w:rPr>
  </w:style>
  <w:style w:type="character" w:customStyle="1" w:styleId="ZnakZnak18">
    <w:name w:val="Znak Znak18"/>
    <w:uiPriority w:val="99"/>
    <w:rsid w:val="001A5E3A"/>
    <w:rPr>
      <w:rFonts w:ascii="Century Schoolbook" w:hAnsi="Century Schoolbook" w:cs="Century Schoolbook"/>
      <w:b/>
      <w:bCs/>
      <w:sz w:val="22"/>
      <w:szCs w:val="22"/>
      <w:lang w:val="pl-PL"/>
    </w:rPr>
  </w:style>
  <w:style w:type="character" w:customStyle="1" w:styleId="ZnakZnak17">
    <w:name w:val="Znak Znak17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16">
    <w:name w:val="Znak Znak16"/>
    <w:uiPriority w:val="99"/>
    <w:rsid w:val="001A5E3A"/>
    <w:rPr>
      <w:rFonts w:ascii="Century Schoolbook" w:hAnsi="Century Schoolbook" w:cs="Century Schoolbook"/>
      <w:b/>
      <w:bCs/>
      <w:i/>
      <w:iCs/>
      <w:sz w:val="22"/>
      <w:szCs w:val="22"/>
      <w:lang w:val="pl-PL"/>
    </w:rPr>
  </w:style>
  <w:style w:type="character" w:customStyle="1" w:styleId="ZnakZnak15">
    <w:name w:val="Znak Znak15"/>
    <w:uiPriority w:val="99"/>
    <w:rsid w:val="001A5E3A"/>
    <w:rPr>
      <w:rFonts w:ascii="Century Schoolbook" w:hAnsi="Century Schoolbook" w:cs="Century Schoolbook"/>
      <w:sz w:val="24"/>
      <w:szCs w:val="24"/>
      <w:u w:val="single"/>
      <w:lang w:val="pl-PL"/>
    </w:rPr>
  </w:style>
  <w:style w:type="character" w:customStyle="1" w:styleId="ZnakZnak14">
    <w:name w:val="Znak Znak14"/>
    <w:uiPriority w:val="99"/>
    <w:rsid w:val="001A5E3A"/>
    <w:rPr>
      <w:rFonts w:ascii="Century Schoolbook" w:hAnsi="Century Schoolbook" w:cs="Century Schoolbook"/>
      <w:b/>
      <w:bCs/>
      <w:sz w:val="22"/>
      <w:szCs w:val="22"/>
      <w:lang w:val="pl-PL"/>
    </w:rPr>
  </w:style>
  <w:style w:type="character" w:customStyle="1" w:styleId="ZnakZnak13">
    <w:name w:val="Znak Znak13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12">
    <w:name w:val="Znak Znak12"/>
    <w:uiPriority w:val="99"/>
    <w:rsid w:val="001A5E3A"/>
    <w:rPr>
      <w:rFonts w:ascii="Arial" w:hAnsi="Arial" w:cs="Arial"/>
      <w:sz w:val="24"/>
      <w:szCs w:val="24"/>
      <w:lang w:val="pl-PL"/>
    </w:rPr>
  </w:style>
  <w:style w:type="character" w:customStyle="1" w:styleId="NagwekstronyZnakZnak">
    <w:name w:val="Nagłówek strony Znak Znak"/>
    <w:uiPriority w:val="99"/>
    <w:rsid w:val="001A5E3A"/>
    <w:rPr>
      <w:lang w:val="pl-PL"/>
    </w:rPr>
  </w:style>
  <w:style w:type="character" w:customStyle="1" w:styleId="ZnakZnak11">
    <w:name w:val="Znak Znak11"/>
    <w:uiPriority w:val="99"/>
    <w:rsid w:val="001A5E3A"/>
    <w:rPr>
      <w:lang w:val="pl-PL"/>
    </w:rPr>
  </w:style>
  <w:style w:type="character" w:styleId="Numerstrony">
    <w:name w:val="page number"/>
    <w:basedOn w:val="Domylnaczcionkaakapitu1"/>
    <w:uiPriority w:val="99"/>
    <w:rsid w:val="001A5E3A"/>
  </w:style>
  <w:style w:type="character" w:customStyle="1" w:styleId="ZnakZnak10">
    <w:name w:val="Znak Znak10"/>
    <w:uiPriority w:val="99"/>
    <w:rsid w:val="001A5E3A"/>
    <w:rPr>
      <w:sz w:val="28"/>
      <w:szCs w:val="28"/>
    </w:rPr>
  </w:style>
  <w:style w:type="character" w:customStyle="1" w:styleId="ZnakZnak9">
    <w:name w:val="Znak Znak9"/>
    <w:uiPriority w:val="99"/>
    <w:rsid w:val="001A5E3A"/>
    <w:rPr>
      <w:rFonts w:ascii="Century Schoolbook" w:hAnsi="Century Schoolbook" w:cs="Century Schoolbook"/>
      <w:sz w:val="28"/>
      <w:szCs w:val="28"/>
      <w:u w:val="single"/>
      <w:lang w:val="pl-PL"/>
    </w:rPr>
  </w:style>
  <w:style w:type="character" w:customStyle="1" w:styleId="ZnakZnak8">
    <w:name w:val="Znak Znak8"/>
    <w:uiPriority w:val="99"/>
    <w:rsid w:val="001A5E3A"/>
    <w:rPr>
      <w:rFonts w:ascii="Century Schoolbook" w:hAnsi="Century Schoolbook" w:cs="Century Schoolbook"/>
      <w:sz w:val="22"/>
      <w:szCs w:val="22"/>
      <w:lang w:val="pl-PL"/>
    </w:rPr>
  </w:style>
  <w:style w:type="character" w:customStyle="1" w:styleId="ZnakZnak7">
    <w:name w:val="Znak Znak7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6">
    <w:name w:val="Znak Znak6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5">
    <w:name w:val="Znak Znak5"/>
    <w:uiPriority w:val="99"/>
    <w:rsid w:val="001A5E3A"/>
    <w:rPr>
      <w:rFonts w:ascii="Century Schoolbook" w:hAnsi="Century Schoolbook" w:cs="Century Schoolbook"/>
      <w:sz w:val="22"/>
      <w:szCs w:val="22"/>
      <w:lang w:val="pl-PL"/>
    </w:rPr>
  </w:style>
  <w:style w:type="character" w:customStyle="1" w:styleId="ZnakZnak4">
    <w:name w:val="Znak Znak4"/>
    <w:uiPriority w:val="99"/>
    <w:rsid w:val="001A5E3A"/>
    <w:rPr>
      <w:rFonts w:ascii="Arial" w:hAnsi="Arial" w:cs="Arial"/>
      <w:sz w:val="22"/>
      <w:szCs w:val="22"/>
      <w:lang w:val="pl-PL"/>
    </w:rPr>
  </w:style>
  <w:style w:type="character" w:styleId="Hipercze">
    <w:name w:val="Hyperlink"/>
    <w:uiPriority w:val="99"/>
    <w:rsid w:val="001A5E3A"/>
    <w:rPr>
      <w:color w:val="0000FF"/>
      <w:u w:val="single"/>
    </w:rPr>
  </w:style>
  <w:style w:type="character" w:customStyle="1" w:styleId="ZnakZnak3">
    <w:name w:val="Znak Znak3"/>
    <w:uiPriority w:val="99"/>
    <w:rsid w:val="001A5E3A"/>
    <w:rPr>
      <w:lang w:val="pl-PL"/>
    </w:rPr>
  </w:style>
  <w:style w:type="character" w:customStyle="1" w:styleId="Znakiprzypiswdolnych">
    <w:name w:val="Znaki przypisów dolnych"/>
    <w:uiPriority w:val="99"/>
    <w:rsid w:val="001A5E3A"/>
    <w:rPr>
      <w:vertAlign w:val="superscript"/>
    </w:rPr>
  </w:style>
  <w:style w:type="character" w:styleId="UyteHipercze">
    <w:name w:val="FollowedHyperlink"/>
    <w:uiPriority w:val="99"/>
    <w:rsid w:val="001A5E3A"/>
    <w:rPr>
      <w:color w:val="800080"/>
      <w:u w:val="single"/>
    </w:rPr>
  </w:style>
  <w:style w:type="character" w:customStyle="1" w:styleId="niebieskabold1">
    <w:name w:val="niebieskabold1"/>
    <w:uiPriority w:val="99"/>
    <w:rsid w:val="001A5E3A"/>
    <w:rPr>
      <w:b/>
      <w:bCs/>
      <w:color w:val="auto"/>
    </w:rPr>
  </w:style>
  <w:style w:type="character" w:customStyle="1" w:styleId="tech">
    <w:name w:val="tech"/>
    <w:basedOn w:val="Domylnaczcionkaakapitu1"/>
    <w:uiPriority w:val="99"/>
    <w:rsid w:val="001A5E3A"/>
  </w:style>
  <w:style w:type="character" w:customStyle="1" w:styleId="tyt181">
    <w:name w:val="tyt181"/>
    <w:uiPriority w:val="99"/>
    <w:rsid w:val="001A5E3A"/>
    <w:rPr>
      <w:b/>
      <w:bCs/>
      <w:sz w:val="36"/>
      <w:szCs w:val="36"/>
    </w:rPr>
  </w:style>
  <w:style w:type="character" w:customStyle="1" w:styleId="b1">
    <w:name w:val="b1"/>
    <w:uiPriority w:val="99"/>
    <w:rsid w:val="001A5E3A"/>
    <w:rPr>
      <w:b/>
      <w:bCs/>
    </w:rPr>
  </w:style>
  <w:style w:type="character" w:customStyle="1" w:styleId="niebieska1">
    <w:name w:val="niebieska1"/>
    <w:uiPriority w:val="99"/>
    <w:rsid w:val="001A5E3A"/>
    <w:rPr>
      <w:color w:val="auto"/>
    </w:rPr>
  </w:style>
  <w:style w:type="character" w:styleId="Pogrubienie">
    <w:name w:val="Strong"/>
    <w:uiPriority w:val="99"/>
    <w:qFormat/>
    <w:rsid w:val="001A5E3A"/>
    <w:rPr>
      <w:b/>
      <w:bCs/>
    </w:rPr>
  </w:style>
  <w:style w:type="character" w:customStyle="1" w:styleId="ZnakZnak2">
    <w:name w:val="Znak Znak2"/>
    <w:uiPriority w:val="99"/>
    <w:rsid w:val="001A5E3A"/>
    <w:rPr>
      <w:rFonts w:ascii="Tahoma" w:hAnsi="Tahoma" w:cs="Tahoma"/>
      <w:lang w:val="pl-PL"/>
    </w:rPr>
  </w:style>
  <w:style w:type="character" w:customStyle="1" w:styleId="ZnakZnak1">
    <w:name w:val="Znak Znak1"/>
    <w:uiPriority w:val="99"/>
    <w:rsid w:val="001A5E3A"/>
    <w:rPr>
      <w:rFonts w:ascii="Tahoma" w:hAnsi="Tahoma" w:cs="Tahoma"/>
      <w:sz w:val="16"/>
      <w:szCs w:val="16"/>
      <w:lang w:val="pl-PL"/>
    </w:rPr>
  </w:style>
  <w:style w:type="character" w:customStyle="1" w:styleId="Odwoaniedokomentarza1">
    <w:name w:val="Odwołanie do komentarza1"/>
    <w:uiPriority w:val="99"/>
    <w:rsid w:val="001A5E3A"/>
    <w:rPr>
      <w:sz w:val="16"/>
      <w:szCs w:val="16"/>
    </w:rPr>
  </w:style>
  <w:style w:type="character" w:customStyle="1" w:styleId="Znakiprzypiswkocowych">
    <w:name w:val="Znaki przypisów końcowych"/>
    <w:uiPriority w:val="99"/>
    <w:rsid w:val="001A5E3A"/>
    <w:rPr>
      <w:vertAlign w:val="superscript"/>
    </w:rPr>
  </w:style>
  <w:style w:type="character" w:customStyle="1" w:styleId="apple-converted-space">
    <w:name w:val="apple-converted-space"/>
    <w:basedOn w:val="Domylnaczcionkaakapitu1"/>
    <w:uiPriority w:val="99"/>
    <w:rsid w:val="001A5E3A"/>
  </w:style>
  <w:style w:type="character" w:customStyle="1" w:styleId="BodyTextIndentChar">
    <w:name w:val="Body Text Indent Char"/>
    <w:uiPriority w:val="99"/>
    <w:rsid w:val="001A5E3A"/>
    <w:rPr>
      <w:sz w:val="28"/>
      <w:szCs w:val="28"/>
    </w:rPr>
  </w:style>
  <w:style w:type="character" w:customStyle="1" w:styleId="ZnakZnak">
    <w:name w:val="Znak Znak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20">
    <w:name w:val="Znak Znak20"/>
    <w:uiPriority w:val="99"/>
    <w:rsid w:val="001A5E3A"/>
    <w:rPr>
      <w:rFonts w:ascii="Cambria" w:hAnsi="Cambria" w:cs="Cambria"/>
      <w:sz w:val="24"/>
      <w:szCs w:val="24"/>
      <w:lang w:val="pl-PL"/>
    </w:rPr>
  </w:style>
  <w:style w:type="character" w:customStyle="1" w:styleId="item-fieldvalue">
    <w:name w:val="item-fieldvalue"/>
    <w:basedOn w:val="Domylnaczcionkaakapitu1"/>
    <w:uiPriority w:val="99"/>
    <w:rsid w:val="001A5E3A"/>
  </w:style>
  <w:style w:type="character" w:customStyle="1" w:styleId="ListLabel1">
    <w:name w:val="ListLabel 1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2">
    <w:name w:val="ListLabel 2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3">
    <w:name w:val="ListLabel 3"/>
    <w:uiPriority w:val="99"/>
    <w:rsid w:val="001A5E3A"/>
  </w:style>
  <w:style w:type="character" w:customStyle="1" w:styleId="ListLabel4">
    <w:name w:val="ListLabel 4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5">
    <w:name w:val="ListLabel 5"/>
    <w:uiPriority w:val="99"/>
    <w:rsid w:val="001A5E3A"/>
  </w:style>
  <w:style w:type="character" w:customStyle="1" w:styleId="ListLabel6">
    <w:name w:val="ListLabel 6"/>
    <w:uiPriority w:val="99"/>
    <w:rsid w:val="001A5E3A"/>
  </w:style>
  <w:style w:type="character" w:customStyle="1" w:styleId="ListLabel7">
    <w:name w:val="ListLabel 7"/>
    <w:uiPriority w:val="99"/>
    <w:rsid w:val="001A5E3A"/>
  </w:style>
  <w:style w:type="character" w:customStyle="1" w:styleId="ListLabel8">
    <w:name w:val="ListLabel 8"/>
    <w:uiPriority w:val="99"/>
    <w:rsid w:val="001A5E3A"/>
  </w:style>
  <w:style w:type="character" w:customStyle="1" w:styleId="ListLabel9">
    <w:name w:val="ListLabel 9"/>
    <w:uiPriority w:val="99"/>
    <w:rsid w:val="001A5E3A"/>
  </w:style>
  <w:style w:type="character" w:customStyle="1" w:styleId="Znakinumeracji">
    <w:name w:val="Znaki numeracji"/>
    <w:uiPriority w:val="99"/>
    <w:rsid w:val="001A5E3A"/>
  </w:style>
  <w:style w:type="paragraph" w:customStyle="1" w:styleId="Nagwek10">
    <w:name w:val="Nagłówek1"/>
    <w:basedOn w:val="Normalny"/>
    <w:next w:val="Tekstpodstawowy"/>
    <w:uiPriority w:val="99"/>
    <w:rsid w:val="001A5E3A"/>
    <w:pPr>
      <w:jc w:val="center"/>
    </w:pPr>
    <w:rPr>
      <w:rFonts w:ascii="Century Schoolbook" w:hAnsi="Century Schoolbook" w:cs="Century Schoolbook"/>
      <w:sz w:val="28"/>
      <w:szCs w:val="28"/>
      <w:u w:val="single"/>
    </w:rPr>
  </w:style>
  <w:style w:type="paragraph" w:styleId="Tekstpodstawowy">
    <w:name w:val="Body Text"/>
    <w:basedOn w:val="Normalny"/>
    <w:link w:val="TekstpodstawowyZnak"/>
    <w:uiPriority w:val="99"/>
    <w:rsid w:val="001A5E3A"/>
    <w:rPr>
      <w:rFonts w:ascii="Century Schoolbook" w:hAnsi="Century Schoolbook" w:cs="Century Schoolbook"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locked/>
    <w:rsid w:val="0023604C"/>
    <w:rPr>
      <w:sz w:val="20"/>
      <w:szCs w:val="20"/>
      <w:lang w:eastAsia="zh-CN"/>
    </w:rPr>
  </w:style>
  <w:style w:type="paragraph" w:styleId="Lista">
    <w:name w:val="List"/>
    <w:basedOn w:val="Tekstpodstawowy"/>
    <w:uiPriority w:val="99"/>
    <w:rsid w:val="001A5E3A"/>
  </w:style>
  <w:style w:type="paragraph" w:styleId="Legenda">
    <w:name w:val="caption"/>
    <w:basedOn w:val="Normalny"/>
    <w:uiPriority w:val="99"/>
    <w:qFormat/>
    <w:rsid w:val="001A5E3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1A5E3A"/>
    <w:pPr>
      <w:suppressLineNumbers/>
    </w:pPr>
  </w:style>
  <w:style w:type="paragraph" w:styleId="Nagwek">
    <w:name w:val="header"/>
    <w:basedOn w:val="Normalny"/>
    <w:link w:val="NagwekZnak"/>
    <w:uiPriority w:val="99"/>
    <w:rsid w:val="001A5E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23604C"/>
    <w:rPr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1A5E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23604C"/>
    <w:rPr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rsid w:val="001A5E3A"/>
    <w:pPr>
      <w:ind w:left="708"/>
    </w:pPr>
    <w:rPr>
      <w:sz w:val="28"/>
      <w:szCs w:val="28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23604C"/>
    <w:rPr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rsid w:val="001A5E3A"/>
    <w:pPr>
      <w:jc w:val="both"/>
    </w:pPr>
    <w:rPr>
      <w:rFonts w:ascii="Century Schoolbook" w:hAnsi="Century Schoolbook" w:cs="Century Schoolbook"/>
      <w:sz w:val="22"/>
      <w:szCs w:val="22"/>
    </w:rPr>
  </w:style>
  <w:style w:type="paragraph" w:customStyle="1" w:styleId="Tekstpodstawowy22">
    <w:name w:val="Tekst podstawowy 22"/>
    <w:basedOn w:val="Normalny"/>
    <w:uiPriority w:val="99"/>
    <w:rsid w:val="001A5E3A"/>
    <w:pPr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1A5E3A"/>
    <w:pPr>
      <w:ind w:firstLine="708"/>
    </w:pPr>
    <w:rPr>
      <w:rFonts w:ascii="Century Schoolbook" w:hAnsi="Century Schoolbook" w:cs="Century Schoolbook"/>
      <w:sz w:val="22"/>
      <w:szCs w:val="22"/>
    </w:rPr>
  </w:style>
  <w:style w:type="paragraph" w:customStyle="1" w:styleId="Tekstpodstawowywcity31">
    <w:name w:val="Tekst podstawowy wcięty 31"/>
    <w:basedOn w:val="Normalny"/>
    <w:uiPriority w:val="99"/>
    <w:rsid w:val="001A5E3A"/>
    <w:pPr>
      <w:ind w:left="142"/>
      <w:jc w:val="both"/>
    </w:pPr>
    <w:rPr>
      <w:rFonts w:ascii="Arial" w:hAnsi="Arial" w:cs="Arial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710D92"/>
    <w:pPr>
      <w:tabs>
        <w:tab w:val="left" w:pos="800"/>
        <w:tab w:val="right" w:leader="dot" w:pos="9911"/>
      </w:tabs>
    </w:pPr>
    <w:rPr>
      <w:rFonts w:ascii="Arial" w:hAnsi="Arial" w:cs="Arial"/>
      <w:sz w:val="28"/>
      <w:szCs w:val="28"/>
    </w:rPr>
  </w:style>
  <w:style w:type="paragraph" w:styleId="Spistreci2">
    <w:name w:val="toc 2"/>
    <w:basedOn w:val="Normalny"/>
    <w:next w:val="Normalny"/>
    <w:autoRedefine/>
    <w:uiPriority w:val="99"/>
    <w:semiHidden/>
    <w:rsid w:val="001A5E3A"/>
    <w:pPr>
      <w:tabs>
        <w:tab w:val="right" w:leader="underscore" w:pos="9911"/>
      </w:tabs>
      <w:ind w:left="993" w:hanging="793"/>
    </w:pPr>
  </w:style>
  <w:style w:type="paragraph" w:styleId="Spistreci3">
    <w:name w:val="toc 3"/>
    <w:basedOn w:val="Normalny"/>
    <w:next w:val="Normalny"/>
    <w:autoRedefine/>
    <w:uiPriority w:val="99"/>
    <w:semiHidden/>
    <w:rsid w:val="001A5E3A"/>
    <w:pPr>
      <w:tabs>
        <w:tab w:val="left" w:pos="1200"/>
        <w:tab w:val="right" w:leader="dot" w:pos="9911"/>
      </w:tabs>
      <w:ind w:left="400"/>
    </w:pPr>
    <w:rPr>
      <w:rFonts w:ascii="Arial" w:hAnsi="Arial" w:cs="Arial"/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1A5E3A"/>
    <w:pPr>
      <w:ind w:left="600"/>
    </w:pPr>
  </w:style>
  <w:style w:type="paragraph" w:styleId="Spistreci5">
    <w:name w:val="toc 5"/>
    <w:basedOn w:val="Normalny"/>
    <w:next w:val="Normalny"/>
    <w:autoRedefine/>
    <w:uiPriority w:val="99"/>
    <w:semiHidden/>
    <w:rsid w:val="001A5E3A"/>
    <w:pPr>
      <w:ind w:left="800"/>
    </w:pPr>
  </w:style>
  <w:style w:type="paragraph" w:styleId="Spistreci6">
    <w:name w:val="toc 6"/>
    <w:basedOn w:val="Normalny"/>
    <w:next w:val="Normalny"/>
    <w:autoRedefine/>
    <w:uiPriority w:val="99"/>
    <w:semiHidden/>
    <w:rsid w:val="001A5E3A"/>
    <w:pPr>
      <w:ind w:left="1000"/>
    </w:pPr>
  </w:style>
  <w:style w:type="paragraph" w:styleId="Spistreci7">
    <w:name w:val="toc 7"/>
    <w:basedOn w:val="Normalny"/>
    <w:next w:val="Normalny"/>
    <w:autoRedefine/>
    <w:uiPriority w:val="99"/>
    <w:semiHidden/>
    <w:rsid w:val="001A5E3A"/>
    <w:pPr>
      <w:ind w:left="1200"/>
    </w:pPr>
  </w:style>
  <w:style w:type="paragraph" w:styleId="Spistreci8">
    <w:name w:val="toc 8"/>
    <w:basedOn w:val="Normalny"/>
    <w:next w:val="Normalny"/>
    <w:autoRedefine/>
    <w:uiPriority w:val="99"/>
    <w:semiHidden/>
    <w:rsid w:val="001A5E3A"/>
    <w:pPr>
      <w:ind w:left="1400"/>
    </w:pPr>
  </w:style>
  <w:style w:type="paragraph" w:styleId="Spistreci9">
    <w:name w:val="toc 9"/>
    <w:basedOn w:val="Normalny"/>
    <w:next w:val="Normalny"/>
    <w:autoRedefine/>
    <w:uiPriority w:val="99"/>
    <w:semiHidden/>
    <w:rsid w:val="001A5E3A"/>
    <w:pPr>
      <w:ind w:left="1600"/>
    </w:pPr>
  </w:style>
  <w:style w:type="paragraph" w:customStyle="1" w:styleId="Tekstblokowy2">
    <w:name w:val="Tekst blokowy2"/>
    <w:basedOn w:val="Normalny"/>
    <w:uiPriority w:val="99"/>
    <w:rsid w:val="001A5E3A"/>
    <w:pPr>
      <w:ind w:left="142" w:right="140" w:firstLine="708"/>
    </w:pPr>
    <w:rPr>
      <w:rFonts w:ascii="Arial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A5E3A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23604C"/>
    <w:rPr>
      <w:sz w:val="20"/>
      <w:szCs w:val="20"/>
      <w:lang w:eastAsia="zh-CN"/>
    </w:rPr>
  </w:style>
  <w:style w:type="paragraph" w:styleId="NormalnyWeb">
    <w:name w:val="Normal (Web)"/>
    <w:basedOn w:val="Normalny"/>
    <w:uiPriority w:val="99"/>
    <w:rsid w:val="001A5E3A"/>
    <w:pPr>
      <w:spacing w:before="100" w:after="100"/>
    </w:pPr>
    <w:rPr>
      <w:sz w:val="24"/>
      <w:szCs w:val="24"/>
    </w:rPr>
  </w:style>
  <w:style w:type="paragraph" w:customStyle="1" w:styleId="2">
    <w:name w:val="2"/>
    <w:basedOn w:val="Normalny"/>
    <w:next w:val="Nagwek"/>
    <w:uiPriority w:val="99"/>
    <w:rsid w:val="001A5E3A"/>
    <w:pPr>
      <w:tabs>
        <w:tab w:val="center" w:pos="4536"/>
        <w:tab w:val="right" w:pos="9072"/>
      </w:tabs>
    </w:pPr>
  </w:style>
  <w:style w:type="paragraph" w:customStyle="1" w:styleId="FR1">
    <w:name w:val="FR1"/>
    <w:uiPriority w:val="99"/>
    <w:rsid w:val="001A5E3A"/>
    <w:pPr>
      <w:widowControl w:val="0"/>
      <w:suppressAutoHyphens/>
      <w:overflowPunct w:val="0"/>
      <w:autoSpaceDE w:val="0"/>
      <w:spacing w:line="300" w:lineRule="auto"/>
      <w:ind w:left="1360" w:right="400"/>
      <w:textAlignment w:val="baseline"/>
    </w:pPr>
    <w:rPr>
      <w:sz w:val="28"/>
      <w:szCs w:val="28"/>
      <w:lang w:eastAsia="zh-CN"/>
    </w:rPr>
  </w:style>
  <w:style w:type="paragraph" w:customStyle="1" w:styleId="FR2">
    <w:name w:val="FR2"/>
    <w:uiPriority w:val="99"/>
    <w:rsid w:val="001A5E3A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eastAsia="zh-CN"/>
    </w:rPr>
  </w:style>
  <w:style w:type="paragraph" w:customStyle="1" w:styleId="BodyText21">
    <w:name w:val="Body Text 21"/>
    <w:basedOn w:val="Normalny"/>
    <w:uiPriority w:val="99"/>
    <w:rsid w:val="001A5E3A"/>
    <w:pPr>
      <w:overflowPunct w:val="0"/>
      <w:autoSpaceDE w:val="0"/>
      <w:ind w:firstLine="708"/>
      <w:textAlignment w:val="baseline"/>
    </w:pPr>
    <w:rPr>
      <w:sz w:val="24"/>
      <w:szCs w:val="24"/>
    </w:rPr>
  </w:style>
  <w:style w:type="paragraph" w:customStyle="1" w:styleId="BlockText1">
    <w:name w:val="Block Text1"/>
    <w:basedOn w:val="Normalny"/>
    <w:uiPriority w:val="99"/>
    <w:rsid w:val="001A5E3A"/>
    <w:pPr>
      <w:widowControl w:val="0"/>
      <w:overflowPunct w:val="0"/>
      <w:autoSpaceDE w:val="0"/>
      <w:ind w:left="-284" w:right="-22"/>
      <w:jc w:val="both"/>
      <w:textAlignment w:val="baseline"/>
    </w:pPr>
    <w:rPr>
      <w:sz w:val="24"/>
      <w:szCs w:val="24"/>
    </w:rPr>
  </w:style>
  <w:style w:type="paragraph" w:customStyle="1" w:styleId="TableNormal1">
    <w:name w:val="Table Normal1"/>
    <w:uiPriority w:val="99"/>
    <w:rsid w:val="001A5E3A"/>
    <w:pPr>
      <w:suppressAutoHyphens/>
      <w:overflowPunct w:val="0"/>
      <w:autoSpaceDE w:val="0"/>
      <w:textAlignment w:val="baseline"/>
    </w:pPr>
    <w:rPr>
      <w:lang w:eastAsia="zh-CN"/>
    </w:rPr>
  </w:style>
  <w:style w:type="paragraph" w:customStyle="1" w:styleId="Plandokumentu1">
    <w:name w:val="Plan dokumentu1"/>
    <w:basedOn w:val="Normalny"/>
    <w:uiPriority w:val="99"/>
    <w:rsid w:val="001A5E3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rsid w:val="001A5E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3604C"/>
    <w:rPr>
      <w:sz w:val="2"/>
      <w:szCs w:val="2"/>
      <w:lang w:eastAsia="zh-CN"/>
    </w:rPr>
  </w:style>
  <w:style w:type="paragraph" w:customStyle="1" w:styleId="1">
    <w:name w:val="1"/>
    <w:basedOn w:val="Normalny"/>
    <w:uiPriority w:val="99"/>
    <w:rsid w:val="001A5E3A"/>
  </w:style>
  <w:style w:type="paragraph" w:customStyle="1" w:styleId="StandardowyArial">
    <w:name w:val="Standardowy + Arial"/>
    <w:basedOn w:val="Tekstpodstawowy"/>
    <w:uiPriority w:val="99"/>
    <w:rsid w:val="001A5E3A"/>
    <w:pPr>
      <w:ind w:firstLine="708"/>
    </w:pPr>
  </w:style>
  <w:style w:type="paragraph" w:customStyle="1" w:styleId="MiastoKatowice">
    <w:name w:val="Miasto Katowice"/>
    <w:basedOn w:val="Tekstpodstawowy"/>
    <w:uiPriority w:val="99"/>
    <w:rsid w:val="001A5E3A"/>
    <w:pPr>
      <w:ind w:left="708" w:firstLine="708"/>
    </w:pPr>
  </w:style>
  <w:style w:type="paragraph" w:customStyle="1" w:styleId="Tekstkomentarza1">
    <w:name w:val="Tekst komentarza1"/>
    <w:basedOn w:val="Normalny"/>
    <w:uiPriority w:val="99"/>
    <w:rsid w:val="001A5E3A"/>
  </w:style>
  <w:style w:type="paragraph" w:styleId="Tekstkomentarza">
    <w:name w:val="annotation text"/>
    <w:basedOn w:val="Normalny"/>
    <w:link w:val="TekstkomentarzaZnak"/>
    <w:uiPriority w:val="99"/>
    <w:semiHidden/>
    <w:rsid w:val="00400652"/>
  </w:style>
  <w:style w:type="character" w:customStyle="1" w:styleId="TekstkomentarzaZnak">
    <w:name w:val="Tekst komentarza Znak"/>
    <w:link w:val="Tekstkomentarza"/>
    <w:uiPriority w:val="99"/>
    <w:semiHidden/>
    <w:locked/>
    <w:rsid w:val="0023604C"/>
    <w:rPr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semiHidden/>
    <w:rsid w:val="001A5E3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3604C"/>
    <w:rPr>
      <w:b/>
      <w:bCs/>
      <w:sz w:val="20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A5E3A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23604C"/>
    <w:rPr>
      <w:sz w:val="20"/>
      <w:szCs w:val="20"/>
      <w:lang w:eastAsia="zh-CN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1A5E3A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locked/>
    <w:rsid w:val="0023604C"/>
    <w:rPr>
      <w:rFonts w:ascii="Arial" w:hAnsi="Arial" w:cs="Arial"/>
      <w:vanish/>
      <w:sz w:val="16"/>
      <w:szCs w:val="16"/>
      <w:lang w:eastAsia="zh-CN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rsid w:val="001A5E3A"/>
    <w:pPr>
      <w:pBdr>
        <w:top w:val="single" w:sz="6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locked/>
    <w:rsid w:val="0023604C"/>
    <w:rPr>
      <w:rFonts w:ascii="Arial" w:hAnsi="Arial" w:cs="Arial"/>
      <w:vanish/>
      <w:sz w:val="16"/>
      <w:szCs w:val="16"/>
      <w:lang w:eastAsia="zh-CN"/>
    </w:rPr>
  </w:style>
  <w:style w:type="paragraph" w:styleId="Listapunktowana2">
    <w:name w:val="List Bullet 2"/>
    <w:basedOn w:val="Normalny"/>
    <w:uiPriority w:val="99"/>
    <w:rsid w:val="001A5E3A"/>
    <w:pPr>
      <w:ind w:left="566" w:hanging="283"/>
      <w:jc w:val="both"/>
    </w:pPr>
  </w:style>
  <w:style w:type="paragraph" w:customStyle="1" w:styleId="Default">
    <w:name w:val="Default"/>
    <w:rsid w:val="001A5E3A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tekst">
    <w:name w:val="tekst"/>
    <w:uiPriority w:val="99"/>
    <w:rsid w:val="001A5E3A"/>
    <w:pPr>
      <w:suppressAutoHyphens/>
      <w:autoSpaceDE w:val="0"/>
    </w:pPr>
    <w:rPr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1A5E3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7B35C4"/>
    <w:rPr>
      <w:rFonts w:ascii="Calibri" w:hAnsi="Calibri" w:cs="Calibri"/>
      <w:sz w:val="22"/>
      <w:szCs w:val="22"/>
      <w:lang w:eastAsia="zh-CN"/>
    </w:rPr>
  </w:style>
  <w:style w:type="paragraph" w:customStyle="1" w:styleId="Tekstpodstawowy21">
    <w:name w:val="Tekst podstawowy 21"/>
    <w:basedOn w:val="Normalny"/>
    <w:uiPriority w:val="99"/>
    <w:rsid w:val="001A5E3A"/>
    <w:pPr>
      <w:overflowPunct w:val="0"/>
      <w:autoSpaceDE w:val="0"/>
      <w:ind w:firstLine="708"/>
      <w:textAlignment w:val="baseline"/>
    </w:pPr>
    <w:rPr>
      <w:sz w:val="24"/>
      <w:szCs w:val="24"/>
    </w:rPr>
  </w:style>
  <w:style w:type="paragraph" w:customStyle="1" w:styleId="Tekstblokowy1">
    <w:name w:val="Tekst blokowy1"/>
    <w:basedOn w:val="Normalny"/>
    <w:uiPriority w:val="99"/>
    <w:rsid w:val="001A5E3A"/>
    <w:pPr>
      <w:widowControl w:val="0"/>
      <w:overflowPunct w:val="0"/>
      <w:autoSpaceDE w:val="0"/>
      <w:ind w:left="-284" w:right="-22"/>
      <w:jc w:val="both"/>
      <w:textAlignment w:val="baseline"/>
    </w:pPr>
    <w:rPr>
      <w:sz w:val="24"/>
      <w:szCs w:val="24"/>
    </w:rPr>
  </w:style>
  <w:style w:type="paragraph" w:customStyle="1" w:styleId="Standardowy1">
    <w:name w:val="Standardowy1"/>
    <w:uiPriority w:val="99"/>
    <w:rsid w:val="001A5E3A"/>
    <w:pPr>
      <w:suppressAutoHyphens/>
      <w:overflowPunct w:val="0"/>
      <w:autoSpaceDE w:val="0"/>
      <w:textAlignment w:val="baseline"/>
    </w:pPr>
    <w:rPr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1A5E3A"/>
    <w:rPr>
      <w:rFonts w:ascii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23604C"/>
    <w:rPr>
      <w:rFonts w:ascii="Cambria" w:hAnsi="Cambria" w:cs="Cambria"/>
      <w:sz w:val="24"/>
      <w:szCs w:val="24"/>
      <w:lang w:eastAsia="zh-CN"/>
    </w:rPr>
  </w:style>
  <w:style w:type="paragraph" w:customStyle="1" w:styleId="ECE1">
    <w:name w:val="ECE 1"/>
    <w:basedOn w:val="Tekstpodstawowy31"/>
    <w:uiPriority w:val="99"/>
    <w:rsid w:val="001A5E3A"/>
    <w:rPr>
      <w:rFonts w:ascii="Arial" w:hAnsi="Arial" w:cs="Arial"/>
      <w:sz w:val="16"/>
      <w:szCs w:val="16"/>
      <w:lang w:val="en-GB"/>
    </w:rPr>
  </w:style>
  <w:style w:type="paragraph" w:customStyle="1" w:styleId="ListParagraph1">
    <w:name w:val="List Paragraph1"/>
    <w:basedOn w:val="Normalny"/>
    <w:uiPriority w:val="99"/>
    <w:rsid w:val="001A5E3A"/>
    <w:pPr>
      <w:ind w:left="720"/>
    </w:pPr>
  </w:style>
  <w:style w:type="paragraph" w:customStyle="1" w:styleId="western">
    <w:name w:val="western"/>
    <w:basedOn w:val="Normalny"/>
    <w:uiPriority w:val="99"/>
    <w:rsid w:val="001A5E3A"/>
    <w:pPr>
      <w:spacing w:before="100" w:after="100"/>
    </w:pPr>
    <w:rPr>
      <w:rFonts w:ascii="Century Schoolbook" w:hAnsi="Century Schoolbook" w:cs="Century Schoolbook"/>
      <w:sz w:val="24"/>
      <w:szCs w:val="24"/>
    </w:rPr>
  </w:style>
  <w:style w:type="paragraph" w:customStyle="1" w:styleId="Standardowytekst">
    <w:name w:val="Standardowy.tekst"/>
    <w:uiPriority w:val="99"/>
    <w:rsid w:val="001A5E3A"/>
    <w:pPr>
      <w:suppressAutoHyphens/>
      <w:overflowPunct w:val="0"/>
      <w:autoSpaceDE w:val="0"/>
      <w:jc w:val="both"/>
      <w:textAlignment w:val="baseline"/>
    </w:pPr>
    <w:rPr>
      <w:lang w:eastAsia="zh-CN"/>
    </w:rPr>
  </w:style>
  <w:style w:type="paragraph" w:customStyle="1" w:styleId="Zawartotabeli">
    <w:name w:val="Zawartość tabeli"/>
    <w:basedOn w:val="Normalny"/>
    <w:uiPriority w:val="99"/>
    <w:rsid w:val="001A5E3A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5E3A"/>
    <w:pPr>
      <w:jc w:val="center"/>
    </w:pPr>
    <w:rPr>
      <w:b/>
      <w:bCs/>
    </w:rPr>
  </w:style>
  <w:style w:type="paragraph" w:customStyle="1" w:styleId="Gwkalewa">
    <w:name w:val="Główka lewa"/>
    <w:basedOn w:val="Normalny"/>
    <w:uiPriority w:val="99"/>
    <w:rsid w:val="001A5E3A"/>
    <w:pPr>
      <w:suppressLineNumbers/>
      <w:tabs>
        <w:tab w:val="center" w:pos="5050"/>
        <w:tab w:val="right" w:pos="10101"/>
      </w:tabs>
    </w:pPr>
  </w:style>
  <w:style w:type="paragraph" w:styleId="Tekstpodstawowy2">
    <w:name w:val="Body Text 2"/>
    <w:basedOn w:val="Normalny"/>
    <w:link w:val="Tekstpodstawowy2Znak1"/>
    <w:uiPriority w:val="99"/>
    <w:rsid w:val="00D67F49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locked/>
    <w:rsid w:val="00D67F49"/>
    <w:rPr>
      <w:lang w:eastAsia="zh-CN"/>
    </w:rPr>
  </w:style>
  <w:style w:type="character" w:customStyle="1" w:styleId="Tekstpodstawowy2Znak">
    <w:name w:val="Tekst podstawowy 2 Znak"/>
    <w:uiPriority w:val="99"/>
    <w:locked/>
    <w:rsid w:val="00D67F49"/>
    <w:rPr>
      <w:lang w:eastAsia="zh-CN"/>
    </w:rPr>
  </w:style>
  <w:style w:type="paragraph" w:styleId="Tytu">
    <w:name w:val="Title"/>
    <w:basedOn w:val="Normalny"/>
    <w:link w:val="TytuZnak"/>
    <w:uiPriority w:val="99"/>
    <w:qFormat/>
    <w:rsid w:val="00F46A7C"/>
    <w:pPr>
      <w:suppressAutoHyphens w:val="0"/>
      <w:jc w:val="center"/>
    </w:pPr>
    <w:rPr>
      <w:rFonts w:ascii="Century Schoolbook" w:hAnsi="Century Schoolbook" w:cs="Century Schoolbook"/>
      <w:sz w:val="28"/>
      <w:szCs w:val="28"/>
      <w:u w:val="single"/>
      <w:lang w:eastAsia="pl-PL"/>
    </w:rPr>
  </w:style>
  <w:style w:type="character" w:customStyle="1" w:styleId="TytuZnak">
    <w:name w:val="Tytuł Znak"/>
    <w:link w:val="Tytu"/>
    <w:uiPriority w:val="99"/>
    <w:locked/>
    <w:rsid w:val="00F46A7C"/>
    <w:rPr>
      <w:rFonts w:ascii="Century Schoolbook" w:hAnsi="Century Schoolbook" w:cs="Century Schoolbook"/>
      <w:sz w:val="28"/>
      <w:szCs w:val="28"/>
      <w:u w:val="single"/>
      <w:lang w:val="pl-PL" w:eastAsia="pl-PL"/>
    </w:rPr>
  </w:style>
  <w:style w:type="paragraph" w:styleId="Listapunktowana">
    <w:name w:val="List Bullet"/>
    <w:basedOn w:val="Normalny"/>
    <w:uiPriority w:val="99"/>
    <w:rsid w:val="00F46A7C"/>
    <w:pPr>
      <w:tabs>
        <w:tab w:val="num" w:pos="360"/>
      </w:tabs>
      <w:ind w:left="360" w:hanging="360"/>
    </w:pPr>
  </w:style>
  <w:style w:type="paragraph" w:customStyle="1" w:styleId="BodyText22">
    <w:name w:val="Body Text 22"/>
    <w:basedOn w:val="Normalny"/>
    <w:uiPriority w:val="99"/>
    <w:rsid w:val="00F46A7C"/>
    <w:pPr>
      <w:suppressAutoHyphens w:val="0"/>
      <w:spacing w:line="360" w:lineRule="auto"/>
      <w:jc w:val="both"/>
    </w:pPr>
    <w:rPr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F46A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23604C"/>
    <w:rPr>
      <w:sz w:val="20"/>
      <w:szCs w:val="20"/>
      <w:lang w:eastAsia="zh-CN"/>
    </w:rPr>
  </w:style>
  <w:style w:type="paragraph" w:styleId="Lista-kontynuacja2">
    <w:name w:val="List Continue 2"/>
    <w:basedOn w:val="Normalny"/>
    <w:uiPriority w:val="99"/>
    <w:rsid w:val="00F46A7C"/>
    <w:pPr>
      <w:spacing w:after="120"/>
      <w:ind w:left="566"/>
    </w:pPr>
  </w:style>
  <w:style w:type="paragraph" w:styleId="Listapunktowana3">
    <w:name w:val="List Bullet 3"/>
    <w:basedOn w:val="Normalny"/>
    <w:uiPriority w:val="99"/>
    <w:rsid w:val="00F46A7C"/>
    <w:pPr>
      <w:tabs>
        <w:tab w:val="num" w:pos="926"/>
      </w:tabs>
      <w:ind w:left="926" w:hanging="360"/>
    </w:pPr>
  </w:style>
  <w:style w:type="paragraph" w:styleId="Listapunktowana4">
    <w:name w:val="List Bullet 4"/>
    <w:basedOn w:val="Normalny"/>
    <w:uiPriority w:val="99"/>
    <w:rsid w:val="00F46A7C"/>
    <w:pPr>
      <w:tabs>
        <w:tab w:val="num" w:pos="1209"/>
      </w:tabs>
      <w:ind w:left="1209" w:hanging="360"/>
    </w:p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F4B1F"/>
    <w:rPr>
      <w:vertAlign w:val="superscript"/>
    </w:rPr>
  </w:style>
  <w:style w:type="character" w:styleId="Uwydatnienie">
    <w:name w:val="Emphasis"/>
    <w:basedOn w:val="Domylnaczcionkaakapitu"/>
    <w:uiPriority w:val="20"/>
    <w:qFormat/>
    <w:locked/>
    <w:rsid w:val="00EE3C34"/>
    <w:rPr>
      <w:i/>
      <w:iCs/>
    </w:rPr>
  </w:style>
  <w:style w:type="paragraph" w:customStyle="1" w:styleId="Akapitzlist1">
    <w:name w:val="Akapit z listą1"/>
    <w:basedOn w:val="Normalny"/>
    <w:uiPriority w:val="99"/>
    <w:rsid w:val="00F503CE"/>
    <w:pPr>
      <w:suppressAutoHyphens w:val="0"/>
      <w:ind w:left="720"/>
      <w:contextualSpacing/>
    </w:pPr>
    <w:rPr>
      <w:lang w:eastAsia="pl-PL"/>
    </w:rPr>
  </w:style>
  <w:style w:type="paragraph" w:customStyle="1" w:styleId="xl63">
    <w:name w:val="xl63"/>
    <w:basedOn w:val="Normalny"/>
    <w:rsid w:val="00A00C6D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4">
    <w:name w:val="xl64"/>
    <w:basedOn w:val="Normalny"/>
    <w:rsid w:val="00A00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1A5E3A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A5E3A"/>
    <w:pPr>
      <w:keepNext/>
      <w:tabs>
        <w:tab w:val="num" w:pos="643"/>
      </w:tabs>
      <w:ind w:left="643" w:hanging="360"/>
      <w:jc w:val="center"/>
      <w:outlineLvl w:val="0"/>
    </w:pPr>
    <w:rPr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A5E3A"/>
    <w:pPr>
      <w:keepNext/>
      <w:tabs>
        <w:tab w:val="num" w:pos="0"/>
      </w:tabs>
      <w:outlineLvl w:val="1"/>
    </w:pPr>
    <w:rPr>
      <w:rFonts w:ascii="Century Schoolbook" w:hAnsi="Century Schoolbook" w:cs="Century Schoolbook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A5E3A"/>
    <w:pPr>
      <w:keepNext/>
      <w:tabs>
        <w:tab w:val="num" w:pos="0"/>
      </w:tabs>
      <w:jc w:val="center"/>
      <w:outlineLvl w:val="2"/>
    </w:pPr>
    <w:rPr>
      <w:rFonts w:ascii="Century Schoolbook" w:hAnsi="Century Schoolbook" w:cs="Century Schoolbook"/>
      <w:b/>
      <w:bCs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A5E3A"/>
    <w:pPr>
      <w:keepNext/>
      <w:tabs>
        <w:tab w:val="num" w:pos="0"/>
      </w:tabs>
      <w:jc w:val="center"/>
      <w:outlineLvl w:val="3"/>
    </w:pPr>
    <w:rPr>
      <w:rFonts w:ascii="Century Schoolbook" w:hAnsi="Century Schoolbook" w:cs="Century Schoolbook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A5E3A"/>
    <w:pPr>
      <w:keepNext/>
      <w:tabs>
        <w:tab w:val="num" w:pos="0"/>
      </w:tabs>
      <w:jc w:val="center"/>
      <w:outlineLvl w:val="4"/>
    </w:pPr>
    <w:rPr>
      <w:rFonts w:ascii="Century Schoolbook" w:hAnsi="Century Schoolbook" w:cs="Century Schoolbook"/>
      <w:b/>
      <w:bCs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A5E3A"/>
    <w:pPr>
      <w:keepNext/>
      <w:tabs>
        <w:tab w:val="num" w:pos="0"/>
      </w:tabs>
      <w:jc w:val="both"/>
      <w:outlineLvl w:val="5"/>
    </w:pPr>
    <w:rPr>
      <w:rFonts w:ascii="Century Schoolbook" w:hAnsi="Century Schoolbook" w:cs="Century Schoolbook"/>
      <w:sz w:val="24"/>
      <w:szCs w:val="24"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A5E3A"/>
    <w:pPr>
      <w:keepNext/>
      <w:tabs>
        <w:tab w:val="num" w:pos="0"/>
      </w:tabs>
      <w:jc w:val="both"/>
      <w:outlineLvl w:val="6"/>
    </w:pPr>
    <w:rPr>
      <w:rFonts w:ascii="Century Schoolbook" w:hAnsi="Century Schoolbook" w:cs="Century Schoolbook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A5E3A"/>
    <w:pPr>
      <w:keepNext/>
      <w:tabs>
        <w:tab w:val="num" w:pos="0"/>
      </w:tabs>
      <w:outlineLvl w:val="7"/>
    </w:pPr>
    <w:rPr>
      <w:rFonts w:ascii="Century Schoolbook" w:hAnsi="Century Schoolbook" w:cs="Century Schoolbook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A5E3A"/>
    <w:pPr>
      <w:keepNext/>
      <w:tabs>
        <w:tab w:val="num" w:pos="0"/>
      </w:tabs>
      <w:ind w:left="142" w:right="140"/>
      <w:outlineLvl w:val="8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A5E3A"/>
    <w:rPr>
      <w:sz w:val="32"/>
      <w:szCs w:val="32"/>
      <w:lang w:eastAsia="zh-CN"/>
    </w:rPr>
  </w:style>
  <w:style w:type="character" w:customStyle="1" w:styleId="Nagwek2Znak">
    <w:name w:val="Nagłówek 2 Znak"/>
    <w:link w:val="Nagwek2"/>
    <w:uiPriority w:val="99"/>
    <w:locked/>
    <w:rsid w:val="0023604C"/>
    <w:rPr>
      <w:rFonts w:ascii="Century Schoolbook" w:hAnsi="Century Schoolbook" w:cs="Century Schoolbook"/>
      <w:sz w:val="28"/>
      <w:szCs w:val="28"/>
      <w:lang w:eastAsia="zh-CN"/>
    </w:rPr>
  </w:style>
  <w:style w:type="character" w:customStyle="1" w:styleId="Nagwek3Znak">
    <w:name w:val="Nagłówek 3 Znak"/>
    <w:link w:val="Nagwek3"/>
    <w:uiPriority w:val="99"/>
    <w:locked/>
    <w:rsid w:val="0023604C"/>
    <w:rPr>
      <w:rFonts w:ascii="Century Schoolbook" w:hAnsi="Century Schoolbook" w:cs="Century Schoolbook"/>
      <w:b/>
      <w:bCs/>
      <w:sz w:val="22"/>
      <w:szCs w:val="22"/>
      <w:lang w:eastAsia="zh-CN"/>
    </w:rPr>
  </w:style>
  <w:style w:type="character" w:customStyle="1" w:styleId="Nagwek4Znak">
    <w:name w:val="Nagłówek 4 Znak"/>
    <w:link w:val="Nagwek4"/>
    <w:uiPriority w:val="99"/>
    <w:locked/>
    <w:rsid w:val="0023604C"/>
    <w:rPr>
      <w:rFonts w:ascii="Century Schoolbook" w:hAnsi="Century Schoolbook" w:cs="Century Schoolbook"/>
      <w:sz w:val="24"/>
      <w:szCs w:val="24"/>
      <w:lang w:eastAsia="zh-CN"/>
    </w:rPr>
  </w:style>
  <w:style w:type="character" w:customStyle="1" w:styleId="Nagwek5Znak">
    <w:name w:val="Nagłówek 5 Znak"/>
    <w:link w:val="Nagwek5"/>
    <w:uiPriority w:val="99"/>
    <w:locked/>
    <w:rsid w:val="0023604C"/>
    <w:rPr>
      <w:rFonts w:ascii="Century Schoolbook" w:hAnsi="Century Schoolbook" w:cs="Century Schoolbook"/>
      <w:b/>
      <w:bCs/>
      <w:i/>
      <w:iCs/>
      <w:sz w:val="22"/>
      <w:szCs w:val="22"/>
      <w:lang w:eastAsia="zh-CN"/>
    </w:rPr>
  </w:style>
  <w:style w:type="character" w:customStyle="1" w:styleId="Nagwek6Znak">
    <w:name w:val="Nagłówek 6 Znak"/>
    <w:link w:val="Nagwek6"/>
    <w:uiPriority w:val="99"/>
    <w:locked/>
    <w:rsid w:val="0023604C"/>
    <w:rPr>
      <w:rFonts w:ascii="Century Schoolbook" w:hAnsi="Century Schoolbook" w:cs="Century Schoolbook"/>
      <w:sz w:val="24"/>
      <w:szCs w:val="24"/>
      <w:u w:val="single"/>
      <w:lang w:eastAsia="zh-CN"/>
    </w:rPr>
  </w:style>
  <w:style w:type="character" w:customStyle="1" w:styleId="Nagwek7Znak">
    <w:name w:val="Nagłówek 7 Znak"/>
    <w:link w:val="Nagwek7"/>
    <w:uiPriority w:val="99"/>
    <w:locked/>
    <w:rsid w:val="0023604C"/>
    <w:rPr>
      <w:rFonts w:ascii="Century Schoolbook" w:hAnsi="Century Schoolbook" w:cs="Century Schoolbook"/>
      <w:b/>
      <w:bCs/>
      <w:sz w:val="22"/>
      <w:szCs w:val="22"/>
      <w:lang w:eastAsia="zh-CN"/>
    </w:rPr>
  </w:style>
  <w:style w:type="character" w:customStyle="1" w:styleId="Nagwek8Znak">
    <w:name w:val="Nagłówek 8 Znak"/>
    <w:link w:val="Nagwek8"/>
    <w:uiPriority w:val="99"/>
    <w:locked/>
    <w:rsid w:val="0023604C"/>
    <w:rPr>
      <w:rFonts w:ascii="Century Schoolbook" w:hAnsi="Century Schoolbook" w:cs="Century Schoolbook"/>
      <w:sz w:val="24"/>
      <w:szCs w:val="24"/>
      <w:lang w:eastAsia="zh-CN"/>
    </w:rPr>
  </w:style>
  <w:style w:type="character" w:customStyle="1" w:styleId="Nagwek9Znak">
    <w:name w:val="Nagłówek 9 Znak"/>
    <w:link w:val="Nagwek9"/>
    <w:uiPriority w:val="99"/>
    <w:locked/>
    <w:rsid w:val="0023604C"/>
    <w:rPr>
      <w:rFonts w:ascii="Arial" w:hAnsi="Arial" w:cs="Arial"/>
      <w:sz w:val="24"/>
      <w:szCs w:val="24"/>
      <w:lang w:eastAsia="zh-CN"/>
    </w:rPr>
  </w:style>
  <w:style w:type="character" w:customStyle="1" w:styleId="WW8Num1z0">
    <w:name w:val="WW8Num1z0"/>
    <w:uiPriority w:val="99"/>
    <w:rsid w:val="001A5E3A"/>
  </w:style>
  <w:style w:type="character" w:customStyle="1" w:styleId="WW8Num1z1">
    <w:name w:val="WW8Num1z1"/>
    <w:uiPriority w:val="99"/>
    <w:rsid w:val="001A5E3A"/>
  </w:style>
  <w:style w:type="character" w:customStyle="1" w:styleId="WW8Num1z2">
    <w:name w:val="WW8Num1z2"/>
    <w:uiPriority w:val="99"/>
    <w:rsid w:val="001A5E3A"/>
  </w:style>
  <w:style w:type="character" w:customStyle="1" w:styleId="WW8Num1z3">
    <w:name w:val="WW8Num1z3"/>
    <w:uiPriority w:val="99"/>
    <w:rsid w:val="001A5E3A"/>
  </w:style>
  <w:style w:type="character" w:customStyle="1" w:styleId="WW8Num1z4">
    <w:name w:val="WW8Num1z4"/>
    <w:uiPriority w:val="99"/>
    <w:rsid w:val="001A5E3A"/>
  </w:style>
  <w:style w:type="character" w:customStyle="1" w:styleId="WW8Num1z5">
    <w:name w:val="WW8Num1z5"/>
    <w:uiPriority w:val="99"/>
    <w:rsid w:val="001A5E3A"/>
  </w:style>
  <w:style w:type="character" w:customStyle="1" w:styleId="WW8Num1z6">
    <w:name w:val="WW8Num1z6"/>
    <w:uiPriority w:val="99"/>
    <w:rsid w:val="001A5E3A"/>
  </w:style>
  <w:style w:type="character" w:customStyle="1" w:styleId="WW8Num1z7">
    <w:name w:val="WW8Num1z7"/>
    <w:uiPriority w:val="99"/>
    <w:rsid w:val="001A5E3A"/>
  </w:style>
  <w:style w:type="character" w:customStyle="1" w:styleId="WW8Num1z8">
    <w:name w:val="WW8Num1z8"/>
    <w:uiPriority w:val="99"/>
    <w:rsid w:val="001A5E3A"/>
  </w:style>
  <w:style w:type="character" w:customStyle="1" w:styleId="WW8Num2z0">
    <w:name w:val="WW8Num2z0"/>
    <w:uiPriority w:val="99"/>
    <w:rsid w:val="001A5E3A"/>
    <w:rPr>
      <w:rFonts w:ascii="Wingdings" w:hAnsi="Wingdings" w:cs="Wingdings"/>
      <w:color w:val="000000"/>
      <w:sz w:val="22"/>
      <w:szCs w:val="22"/>
    </w:rPr>
  </w:style>
  <w:style w:type="character" w:customStyle="1" w:styleId="WW8Num3z0">
    <w:name w:val="WW8Num3z0"/>
    <w:uiPriority w:val="99"/>
    <w:rsid w:val="001A5E3A"/>
    <w:rPr>
      <w:rFonts w:ascii="Wingdings" w:hAnsi="Wingdings" w:cs="Wingdings"/>
      <w:sz w:val="22"/>
      <w:szCs w:val="22"/>
    </w:rPr>
  </w:style>
  <w:style w:type="character" w:customStyle="1" w:styleId="WW8Num4z0">
    <w:name w:val="WW8Num4z0"/>
    <w:uiPriority w:val="99"/>
    <w:rsid w:val="001A5E3A"/>
    <w:rPr>
      <w:rFonts w:ascii="Wingdings" w:hAnsi="Wingdings" w:cs="Wingdings"/>
    </w:rPr>
  </w:style>
  <w:style w:type="character" w:customStyle="1" w:styleId="WW8Num5z0">
    <w:name w:val="WW8Num5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5z2">
    <w:name w:val="WW8Num5z2"/>
    <w:uiPriority w:val="99"/>
    <w:rsid w:val="001A5E3A"/>
  </w:style>
  <w:style w:type="character" w:customStyle="1" w:styleId="WW8Num6z0">
    <w:name w:val="WW8Num6z0"/>
    <w:uiPriority w:val="99"/>
    <w:rsid w:val="001A5E3A"/>
    <w:rPr>
      <w:rFonts w:ascii="Wingdings" w:hAnsi="Wingdings" w:cs="Wingdings"/>
    </w:rPr>
  </w:style>
  <w:style w:type="character" w:customStyle="1" w:styleId="WW8Num7z0">
    <w:name w:val="WW8Num7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8z0">
    <w:name w:val="WW8Num8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8z2">
    <w:name w:val="WW8Num8z2"/>
    <w:uiPriority w:val="99"/>
    <w:rsid w:val="001A5E3A"/>
  </w:style>
  <w:style w:type="character" w:customStyle="1" w:styleId="WW8Num6z1">
    <w:name w:val="WW8Num6z1"/>
    <w:uiPriority w:val="99"/>
    <w:rsid w:val="001A5E3A"/>
  </w:style>
  <w:style w:type="character" w:customStyle="1" w:styleId="WW8Num9z0">
    <w:name w:val="WW8Num9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10z0">
    <w:name w:val="WW8Num10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10z2">
    <w:name w:val="WW8Num10z2"/>
    <w:uiPriority w:val="99"/>
    <w:rsid w:val="001A5E3A"/>
  </w:style>
  <w:style w:type="character" w:customStyle="1" w:styleId="WW8Num5z1">
    <w:name w:val="WW8Num5z1"/>
    <w:uiPriority w:val="99"/>
    <w:rsid w:val="001A5E3A"/>
    <w:rPr>
      <w:b/>
      <w:bCs/>
      <w:color w:val="auto"/>
      <w:sz w:val="28"/>
      <w:szCs w:val="28"/>
    </w:rPr>
  </w:style>
  <w:style w:type="character" w:customStyle="1" w:styleId="WW8Num5z3">
    <w:name w:val="WW8Num5z3"/>
    <w:uiPriority w:val="99"/>
    <w:rsid w:val="001A5E3A"/>
  </w:style>
  <w:style w:type="character" w:customStyle="1" w:styleId="WW8Num5z4">
    <w:name w:val="WW8Num5z4"/>
    <w:uiPriority w:val="99"/>
    <w:rsid w:val="001A5E3A"/>
  </w:style>
  <w:style w:type="character" w:customStyle="1" w:styleId="WW8Num5z5">
    <w:name w:val="WW8Num5z5"/>
    <w:uiPriority w:val="99"/>
    <w:rsid w:val="001A5E3A"/>
  </w:style>
  <w:style w:type="character" w:customStyle="1" w:styleId="WW8Num5z6">
    <w:name w:val="WW8Num5z6"/>
    <w:uiPriority w:val="99"/>
    <w:rsid w:val="001A5E3A"/>
  </w:style>
  <w:style w:type="character" w:customStyle="1" w:styleId="WW8Num5z7">
    <w:name w:val="WW8Num5z7"/>
    <w:uiPriority w:val="99"/>
    <w:rsid w:val="001A5E3A"/>
  </w:style>
  <w:style w:type="character" w:customStyle="1" w:styleId="WW8Num5z8">
    <w:name w:val="WW8Num5z8"/>
    <w:uiPriority w:val="99"/>
    <w:rsid w:val="001A5E3A"/>
  </w:style>
  <w:style w:type="character" w:customStyle="1" w:styleId="WW8Num7z1">
    <w:name w:val="WW8Num7z1"/>
    <w:uiPriority w:val="99"/>
    <w:rsid w:val="001A5E3A"/>
    <w:rPr>
      <w:rFonts w:ascii="Courier New" w:hAnsi="Courier New" w:cs="Courier New"/>
    </w:rPr>
  </w:style>
  <w:style w:type="character" w:customStyle="1" w:styleId="WW8Num7z3">
    <w:name w:val="WW8Num7z3"/>
    <w:uiPriority w:val="99"/>
    <w:rsid w:val="001A5E3A"/>
    <w:rPr>
      <w:rFonts w:ascii="Symbol" w:hAnsi="Symbol" w:cs="Symbol"/>
    </w:rPr>
  </w:style>
  <w:style w:type="character" w:customStyle="1" w:styleId="WW8Num8z1">
    <w:name w:val="WW8Num8z1"/>
    <w:uiPriority w:val="99"/>
    <w:rsid w:val="001A5E3A"/>
    <w:rPr>
      <w:rFonts w:ascii="Courier New" w:hAnsi="Courier New" w:cs="Courier New"/>
    </w:rPr>
  </w:style>
  <w:style w:type="character" w:customStyle="1" w:styleId="WW8Num8z3">
    <w:name w:val="WW8Num8z3"/>
    <w:uiPriority w:val="99"/>
    <w:rsid w:val="001A5E3A"/>
    <w:rPr>
      <w:rFonts w:ascii="Symbol" w:hAnsi="Symbol" w:cs="Symbol"/>
    </w:rPr>
  </w:style>
  <w:style w:type="character" w:customStyle="1" w:styleId="WW8Num9z1">
    <w:name w:val="WW8Num9z1"/>
    <w:uiPriority w:val="99"/>
    <w:rsid w:val="001A5E3A"/>
    <w:rPr>
      <w:rFonts w:ascii="Courier New" w:hAnsi="Courier New" w:cs="Courier New"/>
    </w:rPr>
  </w:style>
  <w:style w:type="character" w:customStyle="1" w:styleId="WW8Num9z2">
    <w:name w:val="WW8Num9z2"/>
    <w:uiPriority w:val="99"/>
    <w:rsid w:val="001A5E3A"/>
    <w:rPr>
      <w:rFonts w:ascii="Wingdings" w:hAnsi="Wingdings" w:cs="Wingdings"/>
    </w:rPr>
  </w:style>
  <w:style w:type="character" w:customStyle="1" w:styleId="WW8Num10z1">
    <w:name w:val="WW8Num10z1"/>
    <w:uiPriority w:val="99"/>
    <w:rsid w:val="001A5E3A"/>
    <w:rPr>
      <w:rFonts w:ascii="Courier New" w:hAnsi="Courier New" w:cs="Courier New"/>
    </w:rPr>
  </w:style>
  <w:style w:type="character" w:customStyle="1" w:styleId="WW8Num10z3">
    <w:name w:val="WW8Num10z3"/>
    <w:uiPriority w:val="99"/>
    <w:rsid w:val="001A5E3A"/>
    <w:rPr>
      <w:rFonts w:ascii="Symbol" w:hAnsi="Symbol" w:cs="Symbol"/>
    </w:rPr>
  </w:style>
  <w:style w:type="character" w:customStyle="1" w:styleId="WW8Num11z0">
    <w:name w:val="WW8Num11z0"/>
    <w:uiPriority w:val="99"/>
    <w:rsid w:val="001A5E3A"/>
  </w:style>
  <w:style w:type="character" w:customStyle="1" w:styleId="WW8Num11z1">
    <w:name w:val="WW8Num11z1"/>
    <w:uiPriority w:val="99"/>
    <w:rsid w:val="001A5E3A"/>
  </w:style>
  <w:style w:type="character" w:customStyle="1" w:styleId="WW8Num12z0">
    <w:name w:val="WW8Num12z0"/>
    <w:uiPriority w:val="99"/>
    <w:rsid w:val="001A5E3A"/>
  </w:style>
  <w:style w:type="character" w:customStyle="1" w:styleId="WW8Num12z1">
    <w:name w:val="WW8Num12z1"/>
    <w:uiPriority w:val="99"/>
    <w:rsid w:val="001A5E3A"/>
  </w:style>
  <w:style w:type="character" w:customStyle="1" w:styleId="WW8Num13z0">
    <w:name w:val="WW8Num13z0"/>
    <w:uiPriority w:val="99"/>
    <w:rsid w:val="001A5E3A"/>
    <w:rPr>
      <w:rFonts w:ascii="Wingdings" w:hAnsi="Wingdings" w:cs="Wingdings"/>
    </w:rPr>
  </w:style>
  <w:style w:type="character" w:customStyle="1" w:styleId="WW8Num13z1">
    <w:name w:val="WW8Num13z1"/>
    <w:uiPriority w:val="99"/>
    <w:rsid w:val="001A5E3A"/>
    <w:rPr>
      <w:rFonts w:ascii="Courier New" w:hAnsi="Courier New" w:cs="Courier New"/>
    </w:rPr>
  </w:style>
  <w:style w:type="character" w:customStyle="1" w:styleId="WW8Num13z3">
    <w:name w:val="WW8Num13z3"/>
    <w:uiPriority w:val="99"/>
    <w:rsid w:val="001A5E3A"/>
    <w:rPr>
      <w:rFonts w:ascii="Symbol" w:hAnsi="Symbol" w:cs="Symbol"/>
    </w:rPr>
  </w:style>
  <w:style w:type="character" w:customStyle="1" w:styleId="WW8Num14z0">
    <w:name w:val="WW8Num14z0"/>
    <w:uiPriority w:val="99"/>
    <w:rsid w:val="001A5E3A"/>
    <w:rPr>
      <w:rFonts w:ascii="Wingdings" w:hAnsi="Wingdings" w:cs="Wingdings"/>
    </w:rPr>
  </w:style>
  <w:style w:type="character" w:customStyle="1" w:styleId="WW8Num14z1">
    <w:name w:val="WW8Num14z1"/>
    <w:uiPriority w:val="99"/>
    <w:rsid w:val="001A5E3A"/>
    <w:rPr>
      <w:rFonts w:ascii="Courier New" w:hAnsi="Courier New" w:cs="Courier New"/>
    </w:rPr>
  </w:style>
  <w:style w:type="character" w:customStyle="1" w:styleId="WW8Num14z3">
    <w:name w:val="WW8Num14z3"/>
    <w:uiPriority w:val="99"/>
    <w:rsid w:val="001A5E3A"/>
    <w:rPr>
      <w:rFonts w:ascii="Symbol" w:hAnsi="Symbol" w:cs="Symbol"/>
    </w:rPr>
  </w:style>
  <w:style w:type="character" w:customStyle="1" w:styleId="WW8Num15z0">
    <w:name w:val="WW8Num15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15z1">
    <w:name w:val="WW8Num15z1"/>
    <w:uiPriority w:val="99"/>
    <w:rsid w:val="001A5E3A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1A5E3A"/>
    <w:rPr>
      <w:rFonts w:ascii="Wingdings" w:hAnsi="Wingdings" w:cs="Wingdings"/>
    </w:rPr>
  </w:style>
  <w:style w:type="character" w:customStyle="1" w:styleId="WW8Num16z0">
    <w:name w:val="WW8Num16z0"/>
    <w:uiPriority w:val="99"/>
    <w:rsid w:val="001A5E3A"/>
  </w:style>
  <w:style w:type="character" w:customStyle="1" w:styleId="WW8Num16z1">
    <w:name w:val="WW8Num16z1"/>
    <w:uiPriority w:val="99"/>
    <w:rsid w:val="001A5E3A"/>
  </w:style>
  <w:style w:type="character" w:customStyle="1" w:styleId="WW8Num16z2">
    <w:name w:val="WW8Num16z2"/>
    <w:uiPriority w:val="99"/>
    <w:rsid w:val="001A5E3A"/>
  </w:style>
  <w:style w:type="character" w:customStyle="1" w:styleId="WW8Num16z3">
    <w:name w:val="WW8Num16z3"/>
    <w:uiPriority w:val="99"/>
    <w:rsid w:val="001A5E3A"/>
  </w:style>
  <w:style w:type="character" w:customStyle="1" w:styleId="WW8Num16z4">
    <w:name w:val="WW8Num16z4"/>
    <w:uiPriority w:val="99"/>
    <w:rsid w:val="001A5E3A"/>
  </w:style>
  <w:style w:type="character" w:customStyle="1" w:styleId="WW8Num16z5">
    <w:name w:val="WW8Num16z5"/>
    <w:uiPriority w:val="99"/>
    <w:rsid w:val="001A5E3A"/>
  </w:style>
  <w:style w:type="character" w:customStyle="1" w:styleId="WW8Num16z6">
    <w:name w:val="WW8Num16z6"/>
    <w:uiPriority w:val="99"/>
    <w:rsid w:val="001A5E3A"/>
  </w:style>
  <w:style w:type="character" w:customStyle="1" w:styleId="WW8Num16z7">
    <w:name w:val="WW8Num16z7"/>
    <w:uiPriority w:val="99"/>
    <w:rsid w:val="001A5E3A"/>
  </w:style>
  <w:style w:type="character" w:customStyle="1" w:styleId="WW8Num16z8">
    <w:name w:val="WW8Num16z8"/>
    <w:uiPriority w:val="99"/>
    <w:rsid w:val="001A5E3A"/>
  </w:style>
  <w:style w:type="character" w:customStyle="1" w:styleId="WW8NumSt9z0">
    <w:name w:val="WW8NumSt9z0"/>
    <w:uiPriority w:val="99"/>
    <w:rsid w:val="001A5E3A"/>
    <w:rPr>
      <w:rFonts w:ascii="Bookman Old Style" w:hAnsi="Bookman Old Style" w:cs="Bookman Old Style"/>
      <w:sz w:val="24"/>
      <w:szCs w:val="24"/>
    </w:rPr>
  </w:style>
  <w:style w:type="character" w:customStyle="1" w:styleId="Domylnaczcionkaakapitu1">
    <w:name w:val="Domyślna czcionka akapitu1"/>
    <w:uiPriority w:val="99"/>
    <w:rsid w:val="001A5E3A"/>
  </w:style>
  <w:style w:type="character" w:customStyle="1" w:styleId="HeadMI1ZnakZnak">
    <w:name w:val="HeadMI 1 Znak Znak"/>
    <w:uiPriority w:val="99"/>
    <w:rsid w:val="001A5E3A"/>
    <w:rPr>
      <w:sz w:val="32"/>
      <w:szCs w:val="32"/>
    </w:rPr>
  </w:style>
  <w:style w:type="character" w:customStyle="1" w:styleId="ZnakZnak19">
    <w:name w:val="Znak Znak19"/>
    <w:uiPriority w:val="99"/>
    <w:rsid w:val="001A5E3A"/>
    <w:rPr>
      <w:rFonts w:ascii="Century Schoolbook" w:hAnsi="Century Schoolbook" w:cs="Century Schoolbook"/>
      <w:sz w:val="28"/>
      <w:szCs w:val="28"/>
    </w:rPr>
  </w:style>
  <w:style w:type="character" w:customStyle="1" w:styleId="ZnakZnak18">
    <w:name w:val="Znak Znak18"/>
    <w:uiPriority w:val="99"/>
    <w:rsid w:val="001A5E3A"/>
    <w:rPr>
      <w:rFonts w:ascii="Century Schoolbook" w:hAnsi="Century Schoolbook" w:cs="Century Schoolbook"/>
      <w:b/>
      <w:bCs/>
      <w:sz w:val="22"/>
      <w:szCs w:val="22"/>
      <w:lang w:val="pl-PL"/>
    </w:rPr>
  </w:style>
  <w:style w:type="character" w:customStyle="1" w:styleId="ZnakZnak17">
    <w:name w:val="Znak Znak17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16">
    <w:name w:val="Znak Znak16"/>
    <w:uiPriority w:val="99"/>
    <w:rsid w:val="001A5E3A"/>
    <w:rPr>
      <w:rFonts w:ascii="Century Schoolbook" w:hAnsi="Century Schoolbook" w:cs="Century Schoolbook"/>
      <w:b/>
      <w:bCs/>
      <w:i/>
      <w:iCs/>
      <w:sz w:val="22"/>
      <w:szCs w:val="22"/>
      <w:lang w:val="pl-PL"/>
    </w:rPr>
  </w:style>
  <w:style w:type="character" w:customStyle="1" w:styleId="ZnakZnak15">
    <w:name w:val="Znak Znak15"/>
    <w:uiPriority w:val="99"/>
    <w:rsid w:val="001A5E3A"/>
    <w:rPr>
      <w:rFonts w:ascii="Century Schoolbook" w:hAnsi="Century Schoolbook" w:cs="Century Schoolbook"/>
      <w:sz w:val="24"/>
      <w:szCs w:val="24"/>
      <w:u w:val="single"/>
      <w:lang w:val="pl-PL"/>
    </w:rPr>
  </w:style>
  <w:style w:type="character" w:customStyle="1" w:styleId="ZnakZnak14">
    <w:name w:val="Znak Znak14"/>
    <w:uiPriority w:val="99"/>
    <w:rsid w:val="001A5E3A"/>
    <w:rPr>
      <w:rFonts w:ascii="Century Schoolbook" w:hAnsi="Century Schoolbook" w:cs="Century Schoolbook"/>
      <w:b/>
      <w:bCs/>
      <w:sz w:val="22"/>
      <w:szCs w:val="22"/>
      <w:lang w:val="pl-PL"/>
    </w:rPr>
  </w:style>
  <w:style w:type="character" w:customStyle="1" w:styleId="ZnakZnak13">
    <w:name w:val="Znak Znak13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12">
    <w:name w:val="Znak Znak12"/>
    <w:uiPriority w:val="99"/>
    <w:rsid w:val="001A5E3A"/>
    <w:rPr>
      <w:rFonts w:ascii="Arial" w:hAnsi="Arial" w:cs="Arial"/>
      <w:sz w:val="24"/>
      <w:szCs w:val="24"/>
      <w:lang w:val="pl-PL"/>
    </w:rPr>
  </w:style>
  <w:style w:type="character" w:customStyle="1" w:styleId="NagwekstronyZnakZnak">
    <w:name w:val="Nagłówek strony Znak Znak"/>
    <w:uiPriority w:val="99"/>
    <w:rsid w:val="001A5E3A"/>
    <w:rPr>
      <w:lang w:val="pl-PL"/>
    </w:rPr>
  </w:style>
  <w:style w:type="character" w:customStyle="1" w:styleId="ZnakZnak11">
    <w:name w:val="Znak Znak11"/>
    <w:uiPriority w:val="99"/>
    <w:rsid w:val="001A5E3A"/>
    <w:rPr>
      <w:lang w:val="pl-PL"/>
    </w:rPr>
  </w:style>
  <w:style w:type="character" w:styleId="Numerstrony">
    <w:name w:val="page number"/>
    <w:basedOn w:val="Domylnaczcionkaakapitu1"/>
    <w:uiPriority w:val="99"/>
    <w:rsid w:val="001A5E3A"/>
  </w:style>
  <w:style w:type="character" w:customStyle="1" w:styleId="ZnakZnak10">
    <w:name w:val="Znak Znak10"/>
    <w:uiPriority w:val="99"/>
    <w:rsid w:val="001A5E3A"/>
    <w:rPr>
      <w:sz w:val="28"/>
      <w:szCs w:val="28"/>
    </w:rPr>
  </w:style>
  <w:style w:type="character" w:customStyle="1" w:styleId="ZnakZnak9">
    <w:name w:val="Znak Znak9"/>
    <w:uiPriority w:val="99"/>
    <w:rsid w:val="001A5E3A"/>
    <w:rPr>
      <w:rFonts w:ascii="Century Schoolbook" w:hAnsi="Century Schoolbook" w:cs="Century Schoolbook"/>
      <w:sz w:val="28"/>
      <w:szCs w:val="28"/>
      <w:u w:val="single"/>
      <w:lang w:val="pl-PL"/>
    </w:rPr>
  </w:style>
  <w:style w:type="character" w:customStyle="1" w:styleId="ZnakZnak8">
    <w:name w:val="Znak Znak8"/>
    <w:uiPriority w:val="99"/>
    <w:rsid w:val="001A5E3A"/>
    <w:rPr>
      <w:rFonts w:ascii="Century Schoolbook" w:hAnsi="Century Schoolbook" w:cs="Century Schoolbook"/>
      <w:sz w:val="22"/>
      <w:szCs w:val="22"/>
      <w:lang w:val="pl-PL"/>
    </w:rPr>
  </w:style>
  <w:style w:type="character" w:customStyle="1" w:styleId="ZnakZnak7">
    <w:name w:val="Znak Znak7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6">
    <w:name w:val="Znak Znak6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5">
    <w:name w:val="Znak Znak5"/>
    <w:uiPriority w:val="99"/>
    <w:rsid w:val="001A5E3A"/>
    <w:rPr>
      <w:rFonts w:ascii="Century Schoolbook" w:hAnsi="Century Schoolbook" w:cs="Century Schoolbook"/>
      <w:sz w:val="22"/>
      <w:szCs w:val="22"/>
      <w:lang w:val="pl-PL"/>
    </w:rPr>
  </w:style>
  <w:style w:type="character" w:customStyle="1" w:styleId="ZnakZnak4">
    <w:name w:val="Znak Znak4"/>
    <w:uiPriority w:val="99"/>
    <w:rsid w:val="001A5E3A"/>
    <w:rPr>
      <w:rFonts w:ascii="Arial" w:hAnsi="Arial" w:cs="Arial"/>
      <w:sz w:val="22"/>
      <w:szCs w:val="22"/>
      <w:lang w:val="pl-PL"/>
    </w:rPr>
  </w:style>
  <w:style w:type="character" w:styleId="Hipercze">
    <w:name w:val="Hyperlink"/>
    <w:uiPriority w:val="99"/>
    <w:rsid w:val="001A5E3A"/>
    <w:rPr>
      <w:color w:val="0000FF"/>
      <w:u w:val="single"/>
    </w:rPr>
  </w:style>
  <w:style w:type="character" w:customStyle="1" w:styleId="ZnakZnak3">
    <w:name w:val="Znak Znak3"/>
    <w:uiPriority w:val="99"/>
    <w:rsid w:val="001A5E3A"/>
    <w:rPr>
      <w:lang w:val="pl-PL"/>
    </w:rPr>
  </w:style>
  <w:style w:type="character" w:customStyle="1" w:styleId="Znakiprzypiswdolnych">
    <w:name w:val="Znaki przypisów dolnych"/>
    <w:uiPriority w:val="99"/>
    <w:rsid w:val="001A5E3A"/>
    <w:rPr>
      <w:vertAlign w:val="superscript"/>
    </w:rPr>
  </w:style>
  <w:style w:type="character" w:styleId="UyteHipercze">
    <w:name w:val="FollowedHyperlink"/>
    <w:uiPriority w:val="99"/>
    <w:rsid w:val="001A5E3A"/>
    <w:rPr>
      <w:color w:val="800080"/>
      <w:u w:val="single"/>
    </w:rPr>
  </w:style>
  <w:style w:type="character" w:customStyle="1" w:styleId="niebieskabold1">
    <w:name w:val="niebieskabold1"/>
    <w:uiPriority w:val="99"/>
    <w:rsid w:val="001A5E3A"/>
    <w:rPr>
      <w:b/>
      <w:bCs/>
      <w:color w:val="auto"/>
    </w:rPr>
  </w:style>
  <w:style w:type="character" w:customStyle="1" w:styleId="tech">
    <w:name w:val="tech"/>
    <w:basedOn w:val="Domylnaczcionkaakapitu1"/>
    <w:uiPriority w:val="99"/>
    <w:rsid w:val="001A5E3A"/>
  </w:style>
  <w:style w:type="character" w:customStyle="1" w:styleId="tyt181">
    <w:name w:val="tyt181"/>
    <w:uiPriority w:val="99"/>
    <w:rsid w:val="001A5E3A"/>
    <w:rPr>
      <w:b/>
      <w:bCs/>
      <w:sz w:val="36"/>
      <w:szCs w:val="36"/>
    </w:rPr>
  </w:style>
  <w:style w:type="character" w:customStyle="1" w:styleId="b1">
    <w:name w:val="b1"/>
    <w:uiPriority w:val="99"/>
    <w:rsid w:val="001A5E3A"/>
    <w:rPr>
      <w:b/>
      <w:bCs/>
    </w:rPr>
  </w:style>
  <w:style w:type="character" w:customStyle="1" w:styleId="niebieska1">
    <w:name w:val="niebieska1"/>
    <w:uiPriority w:val="99"/>
    <w:rsid w:val="001A5E3A"/>
    <w:rPr>
      <w:color w:val="auto"/>
    </w:rPr>
  </w:style>
  <w:style w:type="character" w:styleId="Pogrubienie">
    <w:name w:val="Strong"/>
    <w:uiPriority w:val="99"/>
    <w:qFormat/>
    <w:rsid w:val="001A5E3A"/>
    <w:rPr>
      <w:b/>
      <w:bCs/>
    </w:rPr>
  </w:style>
  <w:style w:type="character" w:customStyle="1" w:styleId="ZnakZnak2">
    <w:name w:val="Znak Znak2"/>
    <w:uiPriority w:val="99"/>
    <w:rsid w:val="001A5E3A"/>
    <w:rPr>
      <w:rFonts w:ascii="Tahoma" w:hAnsi="Tahoma" w:cs="Tahoma"/>
      <w:lang w:val="pl-PL"/>
    </w:rPr>
  </w:style>
  <w:style w:type="character" w:customStyle="1" w:styleId="ZnakZnak1">
    <w:name w:val="Znak Znak1"/>
    <w:uiPriority w:val="99"/>
    <w:rsid w:val="001A5E3A"/>
    <w:rPr>
      <w:rFonts w:ascii="Tahoma" w:hAnsi="Tahoma" w:cs="Tahoma"/>
      <w:sz w:val="16"/>
      <w:szCs w:val="16"/>
      <w:lang w:val="pl-PL"/>
    </w:rPr>
  </w:style>
  <w:style w:type="character" w:customStyle="1" w:styleId="Odwoaniedokomentarza1">
    <w:name w:val="Odwołanie do komentarza1"/>
    <w:uiPriority w:val="99"/>
    <w:rsid w:val="001A5E3A"/>
    <w:rPr>
      <w:sz w:val="16"/>
      <w:szCs w:val="16"/>
    </w:rPr>
  </w:style>
  <w:style w:type="character" w:customStyle="1" w:styleId="Znakiprzypiswkocowych">
    <w:name w:val="Znaki przypisów końcowych"/>
    <w:uiPriority w:val="99"/>
    <w:rsid w:val="001A5E3A"/>
    <w:rPr>
      <w:vertAlign w:val="superscript"/>
    </w:rPr>
  </w:style>
  <w:style w:type="character" w:customStyle="1" w:styleId="apple-converted-space">
    <w:name w:val="apple-converted-space"/>
    <w:basedOn w:val="Domylnaczcionkaakapitu1"/>
    <w:uiPriority w:val="99"/>
    <w:rsid w:val="001A5E3A"/>
  </w:style>
  <w:style w:type="character" w:customStyle="1" w:styleId="BodyTextIndentChar">
    <w:name w:val="Body Text Indent Char"/>
    <w:uiPriority w:val="99"/>
    <w:rsid w:val="001A5E3A"/>
    <w:rPr>
      <w:sz w:val="28"/>
      <w:szCs w:val="28"/>
    </w:rPr>
  </w:style>
  <w:style w:type="character" w:customStyle="1" w:styleId="ZnakZnak">
    <w:name w:val="Znak Znak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20">
    <w:name w:val="Znak Znak20"/>
    <w:uiPriority w:val="99"/>
    <w:rsid w:val="001A5E3A"/>
    <w:rPr>
      <w:rFonts w:ascii="Cambria" w:hAnsi="Cambria" w:cs="Cambria"/>
      <w:sz w:val="24"/>
      <w:szCs w:val="24"/>
      <w:lang w:val="pl-PL"/>
    </w:rPr>
  </w:style>
  <w:style w:type="character" w:customStyle="1" w:styleId="item-fieldvalue">
    <w:name w:val="item-fieldvalue"/>
    <w:basedOn w:val="Domylnaczcionkaakapitu1"/>
    <w:uiPriority w:val="99"/>
    <w:rsid w:val="001A5E3A"/>
  </w:style>
  <w:style w:type="character" w:customStyle="1" w:styleId="ListLabel1">
    <w:name w:val="ListLabel 1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2">
    <w:name w:val="ListLabel 2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3">
    <w:name w:val="ListLabel 3"/>
    <w:uiPriority w:val="99"/>
    <w:rsid w:val="001A5E3A"/>
  </w:style>
  <w:style w:type="character" w:customStyle="1" w:styleId="ListLabel4">
    <w:name w:val="ListLabel 4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5">
    <w:name w:val="ListLabel 5"/>
    <w:uiPriority w:val="99"/>
    <w:rsid w:val="001A5E3A"/>
  </w:style>
  <w:style w:type="character" w:customStyle="1" w:styleId="ListLabel6">
    <w:name w:val="ListLabel 6"/>
    <w:uiPriority w:val="99"/>
    <w:rsid w:val="001A5E3A"/>
  </w:style>
  <w:style w:type="character" w:customStyle="1" w:styleId="ListLabel7">
    <w:name w:val="ListLabel 7"/>
    <w:uiPriority w:val="99"/>
    <w:rsid w:val="001A5E3A"/>
  </w:style>
  <w:style w:type="character" w:customStyle="1" w:styleId="ListLabel8">
    <w:name w:val="ListLabel 8"/>
    <w:uiPriority w:val="99"/>
    <w:rsid w:val="001A5E3A"/>
  </w:style>
  <w:style w:type="character" w:customStyle="1" w:styleId="ListLabel9">
    <w:name w:val="ListLabel 9"/>
    <w:uiPriority w:val="99"/>
    <w:rsid w:val="001A5E3A"/>
  </w:style>
  <w:style w:type="character" w:customStyle="1" w:styleId="Znakinumeracji">
    <w:name w:val="Znaki numeracji"/>
    <w:uiPriority w:val="99"/>
    <w:rsid w:val="001A5E3A"/>
  </w:style>
  <w:style w:type="paragraph" w:customStyle="1" w:styleId="Nagwek10">
    <w:name w:val="Nagłówek1"/>
    <w:basedOn w:val="Normalny"/>
    <w:next w:val="Tekstpodstawowy"/>
    <w:uiPriority w:val="99"/>
    <w:rsid w:val="001A5E3A"/>
    <w:pPr>
      <w:jc w:val="center"/>
    </w:pPr>
    <w:rPr>
      <w:rFonts w:ascii="Century Schoolbook" w:hAnsi="Century Schoolbook" w:cs="Century Schoolbook"/>
      <w:sz w:val="28"/>
      <w:szCs w:val="28"/>
      <w:u w:val="single"/>
    </w:rPr>
  </w:style>
  <w:style w:type="paragraph" w:styleId="Tekstpodstawowy">
    <w:name w:val="Body Text"/>
    <w:basedOn w:val="Normalny"/>
    <w:link w:val="TekstpodstawowyZnak"/>
    <w:uiPriority w:val="99"/>
    <w:rsid w:val="001A5E3A"/>
    <w:rPr>
      <w:rFonts w:ascii="Century Schoolbook" w:hAnsi="Century Schoolbook" w:cs="Century Schoolbook"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locked/>
    <w:rsid w:val="0023604C"/>
    <w:rPr>
      <w:sz w:val="20"/>
      <w:szCs w:val="20"/>
      <w:lang w:eastAsia="zh-CN"/>
    </w:rPr>
  </w:style>
  <w:style w:type="paragraph" w:styleId="Lista">
    <w:name w:val="List"/>
    <w:basedOn w:val="Tekstpodstawowy"/>
    <w:uiPriority w:val="99"/>
    <w:rsid w:val="001A5E3A"/>
  </w:style>
  <w:style w:type="paragraph" w:styleId="Legenda">
    <w:name w:val="caption"/>
    <w:basedOn w:val="Normalny"/>
    <w:uiPriority w:val="99"/>
    <w:qFormat/>
    <w:rsid w:val="001A5E3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1A5E3A"/>
    <w:pPr>
      <w:suppressLineNumbers/>
    </w:pPr>
  </w:style>
  <w:style w:type="paragraph" w:styleId="Nagwek">
    <w:name w:val="header"/>
    <w:basedOn w:val="Normalny"/>
    <w:link w:val="NagwekZnak"/>
    <w:uiPriority w:val="99"/>
    <w:rsid w:val="001A5E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23604C"/>
    <w:rPr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1A5E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23604C"/>
    <w:rPr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rsid w:val="001A5E3A"/>
    <w:pPr>
      <w:ind w:left="708"/>
    </w:pPr>
    <w:rPr>
      <w:sz w:val="28"/>
      <w:szCs w:val="28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23604C"/>
    <w:rPr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rsid w:val="001A5E3A"/>
    <w:pPr>
      <w:jc w:val="both"/>
    </w:pPr>
    <w:rPr>
      <w:rFonts w:ascii="Century Schoolbook" w:hAnsi="Century Schoolbook" w:cs="Century Schoolbook"/>
      <w:sz w:val="22"/>
      <w:szCs w:val="22"/>
    </w:rPr>
  </w:style>
  <w:style w:type="paragraph" w:customStyle="1" w:styleId="Tekstpodstawowy22">
    <w:name w:val="Tekst podstawowy 22"/>
    <w:basedOn w:val="Normalny"/>
    <w:uiPriority w:val="99"/>
    <w:rsid w:val="001A5E3A"/>
    <w:pPr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1A5E3A"/>
    <w:pPr>
      <w:ind w:firstLine="708"/>
    </w:pPr>
    <w:rPr>
      <w:rFonts w:ascii="Century Schoolbook" w:hAnsi="Century Schoolbook" w:cs="Century Schoolbook"/>
      <w:sz w:val="22"/>
      <w:szCs w:val="22"/>
    </w:rPr>
  </w:style>
  <w:style w:type="paragraph" w:customStyle="1" w:styleId="Tekstpodstawowywcity31">
    <w:name w:val="Tekst podstawowy wcięty 31"/>
    <w:basedOn w:val="Normalny"/>
    <w:uiPriority w:val="99"/>
    <w:rsid w:val="001A5E3A"/>
    <w:pPr>
      <w:ind w:left="142"/>
      <w:jc w:val="both"/>
    </w:pPr>
    <w:rPr>
      <w:rFonts w:ascii="Arial" w:hAnsi="Arial" w:cs="Arial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710D92"/>
    <w:pPr>
      <w:tabs>
        <w:tab w:val="left" w:pos="800"/>
        <w:tab w:val="right" w:leader="dot" w:pos="9911"/>
      </w:tabs>
    </w:pPr>
    <w:rPr>
      <w:rFonts w:ascii="Arial" w:hAnsi="Arial" w:cs="Arial"/>
      <w:sz w:val="28"/>
      <w:szCs w:val="28"/>
    </w:rPr>
  </w:style>
  <w:style w:type="paragraph" w:styleId="Spistreci2">
    <w:name w:val="toc 2"/>
    <w:basedOn w:val="Normalny"/>
    <w:next w:val="Normalny"/>
    <w:autoRedefine/>
    <w:uiPriority w:val="99"/>
    <w:semiHidden/>
    <w:rsid w:val="001A5E3A"/>
    <w:pPr>
      <w:tabs>
        <w:tab w:val="right" w:leader="underscore" w:pos="9911"/>
      </w:tabs>
      <w:ind w:left="993" w:hanging="793"/>
    </w:pPr>
  </w:style>
  <w:style w:type="paragraph" w:styleId="Spistreci3">
    <w:name w:val="toc 3"/>
    <w:basedOn w:val="Normalny"/>
    <w:next w:val="Normalny"/>
    <w:autoRedefine/>
    <w:uiPriority w:val="99"/>
    <w:semiHidden/>
    <w:rsid w:val="001A5E3A"/>
    <w:pPr>
      <w:tabs>
        <w:tab w:val="left" w:pos="1200"/>
        <w:tab w:val="right" w:leader="dot" w:pos="9911"/>
      </w:tabs>
      <w:ind w:left="400"/>
    </w:pPr>
    <w:rPr>
      <w:rFonts w:ascii="Arial" w:hAnsi="Arial" w:cs="Arial"/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1A5E3A"/>
    <w:pPr>
      <w:ind w:left="600"/>
    </w:pPr>
  </w:style>
  <w:style w:type="paragraph" w:styleId="Spistreci5">
    <w:name w:val="toc 5"/>
    <w:basedOn w:val="Normalny"/>
    <w:next w:val="Normalny"/>
    <w:autoRedefine/>
    <w:uiPriority w:val="99"/>
    <w:semiHidden/>
    <w:rsid w:val="001A5E3A"/>
    <w:pPr>
      <w:ind w:left="800"/>
    </w:pPr>
  </w:style>
  <w:style w:type="paragraph" w:styleId="Spistreci6">
    <w:name w:val="toc 6"/>
    <w:basedOn w:val="Normalny"/>
    <w:next w:val="Normalny"/>
    <w:autoRedefine/>
    <w:uiPriority w:val="99"/>
    <w:semiHidden/>
    <w:rsid w:val="001A5E3A"/>
    <w:pPr>
      <w:ind w:left="1000"/>
    </w:pPr>
  </w:style>
  <w:style w:type="paragraph" w:styleId="Spistreci7">
    <w:name w:val="toc 7"/>
    <w:basedOn w:val="Normalny"/>
    <w:next w:val="Normalny"/>
    <w:autoRedefine/>
    <w:uiPriority w:val="99"/>
    <w:semiHidden/>
    <w:rsid w:val="001A5E3A"/>
    <w:pPr>
      <w:ind w:left="1200"/>
    </w:pPr>
  </w:style>
  <w:style w:type="paragraph" w:styleId="Spistreci8">
    <w:name w:val="toc 8"/>
    <w:basedOn w:val="Normalny"/>
    <w:next w:val="Normalny"/>
    <w:autoRedefine/>
    <w:uiPriority w:val="99"/>
    <w:semiHidden/>
    <w:rsid w:val="001A5E3A"/>
    <w:pPr>
      <w:ind w:left="1400"/>
    </w:pPr>
  </w:style>
  <w:style w:type="paragraph" w:styleId="Spistreci9">
    <w:name w:val="toc 9"/>
    <w:basedOn w:val="Normalny"/>
    <w:next w:val="Normalny"/>
    <w:autoRedefine/>
    <w:uiPriority w:val="99"/>
    <w:semiHidden/>
    <w:rsid w:val="001A5E3A"/>
    <w:pPr>
      <w:ind w:left="1600"/>
    </w:pPr>
  </w:style>
  <w:style w:type="paragraph" w:customStyle="1" w:styleId="Tekstblokowy2">
    <w:name w:val="Tekst blokowy2"/>
    <w:basedOn w:val="Normalny"/>
    <w:uiPriority w:val="99"/>
    <w:rsid w:val="001A5E3A"/>
    <w:pPr>
      <w:ind w:left="142" w:right="140" w:firstLine="708"/>
    </w:pPr>
    <w:rPr>
      <w:rFonts w:ascii="Arial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A5E3A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23604C"/>
    <w:rPr>
      <w:sz w:val="20"/>
      <w:szCs w:val="20"/>
      <w:lang w:eastAsia="zh-CN"/>
    </w:rPr>
  </w:style>
  <w:style w:type="paragraph" w:styleId="NormalnyWeb">
    <w:name w:val="Normal (Web)"/>
    <w:basedOn w:val="Normalny"/>
    <w:uiPriority w:val="99"/>
    <w:rsid w:val="001A5E3A"/>
    <w:pPr>
      <w:spacing w:before="100" w:after="100"/>
    </w:pPr>
    <w:rPr>
      <w:sz w:val="24"/>
      <w:szCs w:val="24"/>
    </w:rPr>
  </w:style>
  <w:style w:type="paragraph" w:customStyle="1" w:styleId="2">
    <w:name w:val="2"/>
    <w:basedOn w:val="Normalny"/>
    <w:next w:val="Nagwek"/>
    <w:uiPriority w:val="99"/>
    <w:rsid w:val="001A5E3A"/>
    <w:pPr>
      <w:tabs>
        <w:tab w:val="center" w:pos="4536"/>
        <w:tab w:val="right" w:pos="9072"/>
      </w:tabs>
    </w:pPr>
  </w:style>
  <w:style w:type="paragraph" w:customStyle="1" w:styleId="FR1">
    <w:name w:val="FR1"/>
    <w:uiPriority w:val="99"/>
    <w:rsid w:val="001A5E3A"/>
    <w:pPr>
      <w:widowControl w:val="0"/>
      <w:suppressAutoHyphens/>
      <w:overflowPunct w:val="0"/>
      <w:autoSpaceDE w:val="0"/>
      <w:spacing w:line="300" w:lineRule="auto"/>
      <w:ind w:left="1360" w:right="400"/>
      <w:textAlignment w:val="baseline"/>
    </w:pPr>
    <w:rPr>
      <w:sz w:val="28"/>
      <w:szCs w:val="28"/>
      <w:lang w:eastAsia="zh-CN"/>
    </w:rPr>
  </w:style>
  <w:style w:type="paragraph" w:customStyle="1" w:styleId="FR2">
    <w:name w:val="FR2"/>
    <w:uiPriority w:val="99"/>
    <w:rsid w:val="001A5E3A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eastAsia="zh-CN"/>
    </w:rPr>
  </w:style>
  <w:style w:type="paragraph" w:customStyle="1" w:styleId="BodyText21">
    <w:name w:val="Body Text 21"/>
    <w:basedOn w:val="Normalny"/>
    <w:uiPriority w:val="99"/>
    <w:rsid w:val="001A5E3A"/>
    <w:pPr>
      <w:overflowPunct w:val="0"/>
      <w:autoSpaceDE w:val="0"/>
      <w:ind w:firstLine="708"/>
      <w:textAlignment w:val="baseline"/>
    </w:pPr>
    <w:rPr>
      <w:sz w:val="24"/>
      <w:szCs w:val="24"/>
    </w:rPr>
  </w:style>
  <w:style w:type="paragraph" w:customStyle="1" w:styleId="BlockText1">
    <w:name w:val="Block Text1"/>
    <w:basedOn w:val="Normalny"/>
    <w:uiPriority w:val="99"/>
    <w:rsid w:val="001A5E3A"/>
    <w:pPr>
      <w:widowControl w:val="0"/>
      <w:overflowPunct w:val="0"/>
      <w:autoSpaceDE w:val="0"/>
      <w:ind w:left="-284" w:right="-22"/>
      <w:jc w:val="both"/>
      <w:textAlignment w:val="baseline"/>
    </w:pPr>
    <w:rPr>
      <w:sz w:val="24"/>
      <w:szCs w:val="24"/>
    </w:rPr>
  </w:style>
  <w:style w:type="paragraph" w:customStyle="1" w:styleId="TableNormal1">
    <w:name w:val="Table Normal1"/>
    <w:uiPriority w:val="99"/>
    <w:rsid w:val="001A5E3A"/>
    <w:pPr>
      <w:suppressAutoHyphens/>
      <w:overflowPunct w:val="0"/>
      <w:autoSpaceDE w:val="0"/>
      <w:textAlignment w:val="baseline"/>
    </w:pPr>
    <w:rPr>
      <w:lang w:eastAsia="zh-CN"/>
    </w:rPr>
  </w:style>
  <w:style w:type="paragraph" w:customStyle="1" w:styleId="Plandokumentu1">
    <w:name w:val="Plan dokumentu1"/>
    <w:basedOn w:val="Normalny"/>
    <w:uiPriority w:val="99"/>
    <w:rsid w:val="001A5E3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rsid w:val="001A5E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3604C"/>
    <w:rPr>
      <w:sz w:val="2"/>
      <w:szCs w:val="2"/>
      <w:lang w:eastAsia="zh-CN"/>
    </w:rPr>
  </w:style>
  <w:style w:type="paragraph" w:customStyle="1" w:styleId="1">
    <w:name w:val="1"/>
    <w:basedOn w:val="Normalny"/>
    <w:uiPriority w:val="99"/>
    <w:rsid w:val="001A5E3A"/>
  </w:style>
  <w:style w:type="paragraph" w:customStyle="1" w:styleId="StandardowyArial">
    <w:name w:val="Standardowy + Arial"/>
    <w:basedOn w:val="Tekstpodstawowy"/>
    <w:uiPriority w:val="99"/>
    <w:rsid w:val="001A5E3A"/>
    <w:pPr>
      <w:ind w:firstLine="708"/>
    </w:pPr>
  </w:style>
  <w:style w:type="paragraph" w:customStyle="1" w:styleId="MiastoKatowice">
    <w:name w:val="Miasto Katowice"/>
    <w:basedOn w:val="Tekstpodstawowy"/>
    <w:uiPriority w:val="99"/>
    <w:rsid w:val="001A5E3A"/>
    <w:pPr>
      <w:ind w:left="708" w:firstLine="708"/>
    </w:pPr>
  </w:style>
  <w:style w:type="paragraph" w:customStyle="1" w:styleId="Tekstkomentarza1">
    <w:name w:val="Tekst komentarza1"/>
    <w:basedOn w:val="Normalny"/>
    <w:uiPriority w:val="99"/>
    <w:rsid w:val="001A5E3A"/>
  </w:style>
  <w:style w:type="paragraph" w:styleId="Tekstkomentarza">
    <w:name w:val="annotation text"/>
    <w:basedOn w:val="Normalny"/>
    <w:link w:val="TekstkomentarzaZnak"/>
    <w:uiPriority w:val="99"/>
    <w:semiHidden/>
    <w:rsid w:val="00400652"/>
  </w:style>
  <w:style w:type="character" w:customStyle="1" w:styleId="TekstkomentarzaZnak">
    <w:name w:val="Tekst komentarza Znak"/>
    <w:link w:val="Tekstkomentarza"/>
    <w:uiPriority w:val="99"/>
    <w:semiHidden/>
    <w:locked/>
    <w:rsid w:val="0023604C"/>
    <w:rPr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semiHidden/>
    <w:rsid w:val="001A5E3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3604C"/>
    <w:rPr>
      <w:b/>
      <w:bCs/>
      <w:sz w:val="20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A5E3A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23604C"/>
    <w:rPr>
      <w:sz w:val="20"/>
      <w:szCs w:val="20"/>
      <w:lang w:eastAsia="zh-CN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1A5E3A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locked/>
    <w:rsid w:val="0023604C"/>
    <w:rPr>
      <w:rFonts w:ascii="Arial" w:hAnsi="Arial" w:cs="Arial"/>
      <w:vanish/>
      <w:sz w:val="16"/>
      <w:szCs w:val="16"/>
      <w:lang w:eastAsia="zh-CN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rsid w:val="001A5E3A"/>
    <w:pPr>
      <w:pBdr>
        <w:top w:val="single" w:sz="6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locked/>
    <w:rsid w:val="0023604C"/>
    <w:rPr>
      <w:rFonts w:ascii="Arial" w:hAnsi="Arial" w:cs="Arial"/>
      <w:vanish/>
      <w:sz w:val="16"/>
      <w:szCs w:val="16"/>
      <w:lang w:eastAsia="zh-CN"/>
    </w:rPr>
  </w:style>
  <w:style w:type="paragraph" w:styleId="Listapunktowana2">
    <w:name w:val="List Bullet 2"/>
    <w:basedOn w:val="Normalny"/>
    <w:uiPriority w:val="99"/>
    <w:rsid w:val="001A5E3A"/>
    <w:pPr>
      <w:ind w:left="566" w:hanging="283"/>
      <w:jc w:val="both"/>
    </w:pPr>
  </w:style>
  <w:style w:type="paragraph" w:customStyle="1" w:styleId="Default">
    <w:name w:val="Default"/>
    <w:rsid w:val="001A5E3A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tekst">
    <w:name w:val="tekst"/>
    <w:uiPriority w:val="99"/>
    <w:rsid w:val="001A5E3A"/>
    <w:pPr>
      <w:suppressAutoHyphens/>
      <w:autoSpaceDE w:val="0"/>
    </w:pPr>
    <w:rPr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1A5E3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7B35C4"/>
    <w:rPr>
      <w:rFonts w:ascii="Calibri" w:hAnsi="Calibri" w:cs="Calibri"/>
      <w:sz w:val="22"/>
      <w:szCs w:val="22"/>
      <w:lang w:eastAsia="zh-CN"/>
    </w:rPr>
  </w:style>
  <w:style w:type="paragraph" w:customStyle="1" w:styleId="Tekstpodstawowy21">
    <w:name w:val="Tekst podstawowy 21"/>
    <w:basedOn w:val="Normalny"/>
    <w:uiPriority w:val="99"/>
    <w:rsid w:val="001A5E3A"/>
    <w:pPr>
      <w:overflowPunct w:val="0"/>
      <w:autoSpaceDE w:val="0"/>
      <w:ind w:firstLine="708"/>
      <w:textAlignment w:val="baseline"/>
    </w:pPr>
    <w:rPr>
      <w:sz w:val="24"/>
      <w:szCs w:val="24"/>
    </w:rPr>
  </w:style>
  <w:style w:type="paragraph" w:customStyle="1" w:styleId="Tekstblokowy1">
    <w:name w:val="Tekst blokowy1"/>
    <w:basedOn w:val="Normalny"/>
    <w:uiPriority w:val="99"/>
    <w:rsid w:val="001A5E3A"/>
    <w:pPr>
      <w:widowControl w:val="0"/>
      <w:overflowPunct w:val="0"/>
      <w:autoSpaceDE w:val="0"/>
      <w:ind w:left="-284" w:right="-22"/>
      <w:jc w:val="both"/>
      <w:textAlignment w:val="baseline"/>
    </w:pPr>
    <w:rPr>
      <w:sz w:val="24"/>
      <w:szCs w:val="24"/>
    </w:rPr>
  </w:style>
  <w:style w:type="paragraph" w:customStyle="1" w:styleId="Standardowy1">
    <w:name w:val="Standardowy1"/>
    <w:uiPriority w:val="99"/>
    <w:rsid w:val="001A5E3A"/>
    <w:pPr>
      <w:suppressAutoHyphens/>
      <w:overflowPunct w:val="0"/>
      <w:autoSpaceDE w:val="0"/>
      <w:textAlignment w:val="baseline"/>
    </w:pPr>
    <w:rPr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1A5E3A"/>
    <w:rPr>
      <w:rFonts w:ascii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23604C"/>
    <w:rPr>
      <w:rFonts w:ascii="Cambria" w:hAnsi="Cambria" w:cs="Cambria"/>
      <w:sz w:val="24"/>
      <w:szCs w:val="24"/>
      <w:lang w:eastAsia="zh-CN"/>
    </w:rPr>
  </w:style>
  <w:style w:type="paragraph" w:customStyle="1" w:styleId="ECE1">
    <w:name w:val="ECE 1"/>
    <w:basedOn w:val="Tekstpodstawowy31"/>
    <w:uiPriority w:val="99"/>
    <w:rsid w:val="001A5E3A"/>
    <w:rPr>
      <w:rFonts w:ascii="Arial" w:hAnsi="Arial" w:cs="Arial"/>
      <w:sz w:val="16"/>
      <w:szCs w:val="16"/>
      <w:lang w:val="en-GB"/>
    </w:rPr>
  </w:style>
  <w:style w:type="paragraph" w:customStyle="1" w:styleId="ListParagraph1">
    <w:name w:val="List Paragraph1"/>
    <w:basedOn w:val="Normalny"/>
    <w:uiPriority w:val="99"/>
    <w:rsid w:val="001A5E3A"/>
    <w:pPr>
      <w:ind w:left="720"/>
    </w:pPr>
  </w:style>
  <w:style w:type="paragraph" w:customStyle="1" w:styleId="western">
    <w:name w:val="western"/>
    <w:basedOn w:val="Normalny"/>
    <w:uiPriority w:val="99"/>
    <w:rsid w:val="001A5E3A"/>
    <w:pPr>
      <w:spacing w:before="100" w:after="100"/>
    </w:pPr>
    <w:rPr>
      <w:rFonts w:ascii="Century Schoolbook" w:hAnsi="Century Schoolbook" w:cs="Century Schoolbook"/>
      <w:sz w:val="24"/>
      <w:szCs w:val="24"/>
    </w:rPr>
  </w:style>
  <w:style w:type="paragraph" w:customStyle="1" w:styleId="Standardowytekst">
    <w:name w:val="Standardowy.tekst"/>
    <w:uiPriority w:val="99"/>
    <w:rsid w:val="001A5E3A"/>
    <w:pPr>
      <w:suppressAutoHyphens/>
      <w:overflowPunct w:val="0"/>
      <w:autoSpaceDE w:val="0"/>
      <w:jc w:val="both"/>
      <w:textAlignment w:val="baseline"/>
    </w:pPr>
    <w:rPr>
      <w:lang w:eastAsia="zh-CN"/>
    </w:rPr>
  </w:style>
  <w:style w:type="paragraph" w:customStyle="1" w:styleId="Zawartotabeli">
    <w:name w:val="Zawartość tabeli"/>
    <w:basedOn w:val="Normalny"/>
    <w:uiPriority w:val="99"/>
    <w:rsid w:val="001A5E3A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5E3A"/>
    <w:pPr>
      <w:jc w:val="center"/>
    </w:pPr>
    <w:rPr>
      <w:b/>
      <w:bCs/>
    </w:rPr>
  </w:style>
  <w:style w:type="paragraph" w:customStyle="1" w:styleId="Gwkalewa">
    <w:name w:val="Główka lewa"/>
    <w:basedOn w:val="Normalny"/>
    <w:uiPriority w:val="99"/>
    <w:rsid w:val="001A5E3A"/>
    <w:pPr>
      <w:suppressLineNumbers/>
      <w:tabs>
        <w:tab w:val="center" w:pos="5050"/>
        <w:tab w:val="right" w:pos="10101"/>
      </w:tabs>
    </w:pPr>
  </w:style>
  <w:style w:type="paragraph" w:styleId="Tekstpodstawowy2">
    <w:name w:val="Body Text 2"/>
    <w:basedOn w:val="Normalny"/>
    <w:link w:val="Tekstpodstawowy2Znak1"/>
    <w:uiPriority w:val="99"/>
    <w:rsid w:val="00D67F49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locked/>
    <w:rsid w:val="00D67F49"/>
    <w:rPr>
      <w:lang w:eastAsia="zh-CN"/>
    </w:rPr>
  </w:style>
  <w:style w:type="character" w:customStyle="1" w:styleId="Tekstpodstawowy2Znak">
    <w:name w:val="Tekst podstawowy 2 Znak"/>
    <w:uiPriority w:val="99"/>
    <w:locked/>
    <w:rsid w:val="00D67F49"/>
    <w:rPr>
      <w:lang w:eastAsia="zh-CN"/>
    </w:rPr>
  </w:style>
  <w:style w:type="paragraph" w:styleId="Tytu">
    <w:name w:val="Title"/>
    <w:basedOn w:val="Normalny"/>
    <w:link w:val="TytuZnak"/>
    <w:uiPriority w:val="99"/>
    <w:qFormat/>
    <w:rsid w:val="00F46A7C"/>
    <w:pPr>
      <w:suppressAutoHyphens w:val="0"/>
      <w:jc w:val="center"/>
    </w:pPr>
    <w:rPr>
      <w:rFonts w:ascii="Century Schoolbook" w:hAnsi="Century Schoolbook" w:cs="Century Schoolbook"/>
      <w:sz w:val="28"/>
      <w:szCs w:val="28"/>
      <w:u w:val="single"/>
      <w:lang w:eastAsia="pl-PL"/>
    </w:rPr>
  </w:style>
  <w:style w:type="character" w:customStyle="1" w:styleId="TytuZnak">
    <w:name w:val="Tytuł Znak"/>
    <w:link w:val="Tytu"/>
    <w:uiPriority w:val="99"/>
    <w:locked/>
    <w:rsid w:val="00F46A7C"/>
    <w:rPr>
      <w:rFonts w:ascii="Century Schoolbook" w:hAnsi="Century Schoolbook" w:cs="Century Schoolbook"/>
      <w:sz w:val="28"/>
      <w:szCs w:val="28"/>
      <w:u w:val="single"/>
      <w:lang w:val="pl-PL" w:eastAsia="pl-PL"/>
    </w:rPr>
  </w:style>
  <w:style w:type="paragraph" w:styleId="Listapunktowana">
    <w:name w:val="List Bullet"/>
    <w:basedOn w:val="Normalny"/>
    <w:uiPriority w:val="99"/>
    <w:rsid w:val="00F46A7C"/>
    <w:pPr>
      <w:tabs>
        <w:tab w:val="num" w:pos="360"/>
      </w:tabs>
      <w:ind w:left="360" w:hanging="360"/>
    </w:pPr>
  </w:style>
  <w:style w:type="paragraph" w:customStyle="1" w:styleId="BodyText22">
    <w:name w:val="Body Text 22"/>
    <w:basedOn w:val="Normalny"/>
    <w:uiPriority w:val="99"/>
    <w:rsid w:val="00F46A7C"/>
    <w:pPr>
      <w:suppressAutoHyphens w:val="0"/>
      <w:spacing w:line="360" w:lineRule="auto"/>
      <w:jc w:val="both"/>
    </w:pPr>
    <w:rPr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F46A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23604C"/>
    <w:rPr>
      <w:sz w:val="20"/>
      <w:szCs w:val="20"/>
      <w:lang w:eastAsia="zh-CN"/>
    </w:rPr>
  </w:style>
  <w:style w:type="paragraph" w:styleId="Lista-kontynuacja2">
    <w:name w:val="List Continue 2"/>
    <w:basedOn w:val="Normalny"/>
    <w:uiPriority w:val="99"/>
    <w:rsid w:val="00F46A7C"/>
    <w:pPr>
      <w:spacing w:after="120"/>
      <w:ind w:left="566"/>
    </w:pPr>
  </w:style>
  <w:style w:type="paragraph" w:styleId="Listapunktowana3">
    <w:name w:val="List Bullet 3"/>
    <w:basedOn w:val="Normalny"/>
    <w:uiPriority w:val="99"/>
    <w:rsid w:val="00F46A7C"/>
    <w:pPr>
      <w:tabs>
        <w:tab w:val="num" w:pos="926"/>
      </w:tabs>
      <w:ind w:left="926" w:hanging="360"/>
    </w:pPr>
  </w:style>
  <w:style w:type="paragraph" w:styleId="Listapunktowana4">
    <w:name w:val="List Bullet 4"/>
    <w:basedOn w:val="Normalny"/>
    <w:uiPriority w:val="99"/>
    <w:rsid w:val="00F46A7C"/>
    <w:pPr>
      <w:tabs>
        <w:tab w:val="num" w:pos="1209"/>
      </w:tabs>
      <w:ind w:left="1209" w:hanging="360"/>
    </w:p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F4B1F"/>
    <w:rPr>
      <w:vertAlign w:val="superscript"/>
    </w:rPr>
  </w:style>
  <w:style w:type="character" w:styleId="Uwydatnienie">
    <w:name w:val="Emphasis"/>
    <w:basedOn w:val="Domylnaczcionkaakapitu"/>
    <w:uiPriority w:val="20"/>
    <w:qFormat/>
    <w:locked/>
    <w:rsid w:val="00EE3C34"/>
    <w:rPr>
      <w:i/>
      <w:iCs/>
    </w:rPr>
  </w:style>
  <w:style w:type="paragraph" w:customStyle="1" w:styleId="Akapitzlist1">
    <w:name w:val="Akapit z listą1"/>
    <w:basedOn w:val="Normalny"/>
    <w:uiPriority w:val="99"/>
    <w:rsid w:val="00F503CE"/>
    <w:pPr>
      <w:suppressAutoHyphens w:val="0"/>
      <w:ind w:left="720"/>
      <w:contextualSpacing/>
    </w:pPr>
    <w:rPr>
      <w:lang w:eastAsia="pl-PL"/>
    </w:rPr>
  </w:style>
  <w:style w:type="paragraph" w:customStyle="1" w:styleId="xl63">
    <w:name w:val="xl63"/>
    <w:basedOn w:val="Normalny"/>
    <w:rsid w:val="00A00C6D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4">
    <w:name w:val="xl64"/>
    <w:basedOn w:val="Normalny"/>
    <w:rsid w:val="00A00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17FDD-A0F4-48CF-AFFF-6B4D46A4A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OBLICZENIA  STATYCZNE</vt:lpstr>
    </vt:vector>
  </TitlesOfParts>
  <Company>Architektura I Projekty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OBLICZENIA  STATYCZNE</dc:title>
  <dc:creator>Piotr</dc:creator>
  <cp:lastModifiedBy>Kowalski Ryszard</cp:lastModifiedBy>
  <cp:revision>5</cp:revision>
  <cp:lastPrinted>2021-05-23T19:54:00Z</cp:lastPrinted>
  <dcterms:created xsi:type="dcterms:W3CDTF">2020-09-22T18:47:00Z</dcterms:created>
  <dcterms:modified xsi:type="dcterms:W3CDTF">2021-05-23T19:55:00Z</dcterms:modified>
</cp:coreProperties>
</file>